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C4449" w14:textId="77777777" w:rsidR="0012700B" w:rsidRPr="002C0D2F" w:rsidRDefault="0012700B" w:rsidP="007B0115">
      <w:pPr>
        <w:pStyle w:val="Tytu"/>
        <w:numPr>
          <w:ilvl w:val="0"/>
          <w:numId w:val="1"/>
        </w:numPr>
        <w:ind w:left="284" w:hanging="284"/>
        <w:jc w:val="left"/>
        <w:rPr>
          <w:rFonts w:asciiTheme="minorHAnsi" w:hAnsiTheme="minorHAnsi" w:cstheme="minorHAnsi"/>
          <w:sz w:val="22"/>
          <w:szCs w:val="22"/>
          <w:u w:val="single"/>
          <w:lang w:val="pl-PL"/>
        </w:rPr>
      </w:pPr>
      <w:r w:rsidRPr="002C0D2F">
        <w:rPr>
          <w:rFonts w:asciiTheme="minorHAnsi" w:hAnsiTheme="minorHAnsi" w:cstheme="minorHAnsi"/>
          <w:sz w:val="22"/>
          <w:szCs w:val="22"/>
          <w:u w:val="single"/>
          <w:lang w:val="pl-PL"/>
        </w:rPr>
        <w:t>Nazwa postepowania</w:t>
      </w:r>
    </w:p>
    <w:p w14:paraId="448056DC" w14:textId="77777777" w:rsidR="007B0115" w:rsidRPr="002C0D2F" w:rsidRDefault="007B0115" w:rsidP="00722FA1">
      <w:pPr>
        <w:spacing w:after="0"/>
        <w:jc w:val="both"/>
        <w:rPr>
          <w:rFonts w:cstheme="minorHAnsi"/>
          <w:b/>
        </w:rPr>
      </w:pPr>
    </w:p>
    <w:p w14:paraId="5A605CFE" w14:textId="4BE7CC9F" w:rsidR="00722FA1" w:rsidRPr="002C0D2F" w:rsidRDefault="00101EEC" w:rsidP="002F6725">
      <w:pPr>
        <w:jc w:val="both"/>
        <w:rPr>
          <w:rFonts w:cstheme="minorHAnsi"/>
          <w:b/>
        </w:rPr>
      </w:pPr>
      <w:r w:rsidRPr="002C0D2F">
        <w:rPr>
          <w:rFonts w:cstheme="minorHAnsi"/>
          <w:b/>
        </w:rPr>
        <w:t>„</w:t>
      </w:r>
      <w:r w:rsidR="00793EFC" w:rsidRPr="002C0D2F">
        <w:rPr>
          <w:rFonts w:cstheme="minorHAnsi"/>
          <w:b/>
        </w:rPr>
        <w:t xml:space="preserve">Przedłużenie licencji zapory sieciowej </w:t>
      </w:r>
      <w:proofErr w:type="spellStart"/>
      <w:r w:rsidR="00793EFC" w:rsidRPr="002C0D2F">
        <w:rPr>
          <w:rFonts w:cstheme="minorHAnsi"/>
          <w:b/>
        </w:rPr>
        <w:t>Barracuda</w:t>
      </w:r>
      <w:proofErr w:type="spellEnd"/>
      <w:r w:rsidR="00793EFC" w:rsidRPr="002C0D2F">
        <w:rPr>
          <w:rFonts w:cstheme="minorHAnsi"/>
          <w:b/>
        </w:rPr>
        <w:t xml:space="preserve"> NGFW F280C w klastrze Wysokiej dostępności</w:t>
      </w:r>
      <w:r w:rsidR="000E713D" w:rsidRPr="002C0D2F">
        <w:rPr>
          <w:rFonts w:cstheme="minorHAnsi"/>
          <w:b/>
        </w:rPr>
        <w:t xml:space="preserve"> na okres 36 miesięcy</w:t>
      </w:r>
      <w:r w:rsidR="002F6725" w:rsidRPr="002C0D2F">
        <w:rPr>
          <w:rFonts w:cstheme="minorHAnsi"/>
          <w:b/>
        </w:rPr>
        <w:t xml:space="preserve"> dla </w:t>
      </w:r>
      <w:r w:rsidR="002F6725" w:rsidRPr="002C0D2F">
        <w:rPr>
          <w:rFonts w:cstheme="minorHAnsi"/>
          <w:b/>
          <w:bCs/>
        </w:rPr>
        <w:t xml:space="preserve"> </w:t>
      </w:r>
      <w:r w:rsidR="002F6725" w:rsidRPr="002C0D2F">
        <w:rPr>
          <w:rFonts w:cstheme="minorHAnsi"/>
          <w:b/>
          <w:lang w:val="x-none" w:eastAsia="x-none"/>
        </w:rPr>
        <w:t xml:space="preserve">Regionalnego Centrum Krwiodawstwa </w:t>
      </w:r>
      <w:r w:rsidR="002F6725" w:rsidRPr="002C0D2F">
        <w:rPr>
          <w:rFonts w:cstheme="minorHAnsi"/>
          <w:b/>
        </w:rPr>
        <w:t xml:space="preserve">i Krwiolecznictwa im. prof. dr hab. Tadeusza </w:t>
      </w:r>
      <w:proofErr w:type="spellStart"/>
      <w:r w:rsidR="002F6725" w:rsidRPr="002C0D2F">
        <w:rPr>
          <w:rFonts w:cstheme="minorHAnsi"/>
          <w:b/>
        </w:rPr>
        <w:t>Dorobisza</w:t>
      </w:r>
      <w:proofErr w:type="spellEnd"/>
      <w:r w:rsidR="002F6725" w:rsidRPr="002C0D2F">
        <w:rPr>
          <w:rFonts w:cstheme="minorHAnsi"/>
          <w:b/>
        </w:rPr>
        <w:t xml:space="preserve"> we Wrocławiu</w:t>
      </w:r>
      <w:r w:rsidRPr="002C0D2F">
        <w:rPr>
          <w:rFonts w:cstheme="minorHAnsi"/>
          <w:b/>
        </w:rPr>
        <w:t>”</w:t>
      </w:r>
      <w:r w:rsidR="002F6725" w:rsidRPr="002C0D2F">
        <w:rPr>
          <w:rFonts w:cstheme="minorHAnsi"/>
          <w:b/>
        </w:rPr>
        <w:t xml:space="preserve"> – nr sprawy 06/Z/2026</w:t>
      </w:r>
    </w:p>
    <w:p w14:paraId="69CDD6C5" w14:textId="117A46D3" w:rsidR="0012700B" w:rsidRPr="002C0D2F" w:rsidRDefault="0012700B" w:rsidP="007B0115">
      <w:pPr>
        <w:pStyle w:val="Tytu"/>
        <w:numPr>
          <w:ilvl w:val="0"/>
          <w:numId w:val="1"/>
        </w:numPr>
        <w:ind w:left="426" w:hanging="426"/>
        <w:jc w:val="left"/>
        <w:rPr>
          <w:rFonts w:asciiTheme="minorHAnsi" w:hAnsiTheme="minorHAnsi" w:cstheme="minorHAnsi"/>
          <w:bCs/>
          <w:sz w:val="22"/>
          <w:szCs w:val="22"/>
          <w:u w:val="single"/>
          <w:lang w:val="pl-PL"/>
        </w:rPr>
      </w:pPr>
      <w:r w:rsidRPr="002C0D2F">
        <w:rPr>
          <w:rFonts w:asciiTheme="minorHAnsi" w:hAnsiTheme="minorHAnsi" w:cstheme="minorHAnsi"/>
          <w:bCs/>
          <w:sz w:val="22"/>
          <w:szCs w:val="22"/>
          <w:u w:val="single"/>
          <w:lang w:val="pl-PL"/>
        </w:rPr>
        <w:t xml:space="preserve">Opis przedmiotu zamówienia </w:t>
      </w:r>
    </w:p>
    <w:p w14:paraId="1AFBD9FB" w14:textId="4AE6370B" w:rsidR="00722FA1" w:rsidRPr="002C0D2F" w:rsidRDefault="00722FA1" w:rsidP="00722FA1">
      <w:pPr>
        <w:pStyle w:val="Tytu"/>
        <w:ind w:left="360"/>
        <w:jc w:val="left"/>
        <w:rPr>
          <w:rFonts w:asciiTheme="minorHAnsi" w:hAnsiTheme="minorHAnsi" w:cstheme="minorHAnsi"/>
          <w:bCs/>
          <w:sz w:val="22"/>
          <w:szCs w:val="22"/>
          <w:u w:val="single"/>
          <w:lang w:val="pl-PL"/>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4"/>
        <w:gridCol w:w="6400"/>
      </w:tblGrid>
      <w:tr w:rsidR="00793EFC" w:rsidRPr="002C0D2F" w14:paraId="16599E50" w14:textId="77777777" w:rsidTr="00793EFC">
        <w:tc>
          <w:tcPr>
            <w:tcW w:w="9634" w:type="dxa"/>
            <w:gridSpan w:val="2"/>
          </w:tcPr>
          <w:p w14:paraId="243813BA" w14:textId="18D192B5" w:rsidR="00793EFC" w:rsidRPr="002C0D2F" w:rsidRDefault="00793EFC" w:rsidP="00793EFC">
            <w:pPr>
              <w:rPr>
                <w:rFonts w:cstheme="minorHAnsi"/>
                <w:b/>
              </w:rPr>
            </w:pPr>
            <w:r w:rsidRPr="002C0D2F">
              <w:rPr>
                <w:rFonts w:cstheme="minorHAnsi"/>
                <w:b/>
              </w:rPr>
              <w:t>Wymagania</w:t>
            </w:r>
          </w:p>
        </w:tc>
      </w:tr>
      <w:tr w:rsidR="00793EFC" w:rsidRPr="002C0D2F" w14:paraId="11719FFA" w14:textId="77777777" w:rsidTr="00793EFC">
        <w:trPr>
          <w:trHeight w:val="314"/>
        </w:trPr>
        <w:tc>
          <w:tcPr>
            <w:tcW w:w="3234" w:type="dxa"/>
          </w:tcPr>
          <w:p w14:paraId="071B3171" w14:textId="7E82D9E8" w:rsidR="00793EFC" w:rsidRPr="002C0D2F" w:rsidRDefault="00793EFC" w:rsidP="00AC06EB">
            <w:pPr>
              <w:rPr>
                <w:rFonts w:cstheme="minorHAnsi"/>
              </w:rPr>
            </w:pPr>
            <w:r w:rsidRPr="002C0D2F">
              <w:rPr>
                <w:rFonts w:cstheme="minorHAnsi"/>
              </w:rPr>
              <w:t>Producent</w:t>
            </w:r>
            <w:r w:rsidR="002F6725" w:rsidRPr="002C0D2F">
              <w:rPr>
                <w:rFonts w:cstheme="minorHAnsi"/>
              </w:rPr>
              <w:t xml:space="preserve"> posiadanych routerów</w:t>
            </w:r>
          </w:p>
        </w:tc>
        <w:tc>
          <w:tcPr>
            <w:tcW w:w="6400" w:type="dxa"/>
          </w:tcPr>
          <w:p w14:paraId="39446F61" w14:textId="77777777" w:rsidR="00793EFC" w:rsidRPr="002C0D2F" w:rsidRDefault="00793EFC" w:rsidP="00AC06EB">
            <w:pPr>
              <w:rPr>
                <w:rFonts w:cstheme="minorHAnsi"/>
              </w:rPr>
            </w:pPr>
            <w:proofErr w:type="spellStart"/>
            <w:r w:rsidRPr="002C0D2F">
              <w:rPr>
                <w:rFonts w:cstheme="minorHAnsi"/>
              </w:rPr>
              <w:t>Barracuda</w:t>
            </w:r>
            <w:proofErr w:type="spellEnd"/>
          </w:p>
        </w:tc>
      </w:tr>
      <w:tr w:rsidR="00793EFC" w:rsidRPr="002C0D2F" w14:paraId="3930FE2D" w14:textId="77777777" w:rsidTr="00793EFC">
        <w:tc>
          <w:tcPr>
            <w:tcW w:w="3234" w:type="dxa"/>
          </w:tcPr>
          <w:p w14:paraId="4F12F517" w14:textId="7214DE8A" w:rsidR="00793EFC" w:rsidRPr="002C0D2F" w:rsidRDefault="00793EFC" w:rsidP="00AC06EB">
            <w:pPr>
              <w:rPr>
                <w:rFonts w:cstheme="minorHAnsi"/>
              </w:rPr>
            </w:pPr>
            <w:r w:rsidRPr="002C0D2F">
              <w:rPr>
                <w:rFonts w:cstheme="minorHAnsi"/>
              </w:rPr>
              <w:t>Model</w:t>
            </w:r>
            <w:r w:rsidR="002F6725" w:rsidRPr="002C0D2F">
              <w:rPr>
                <w:rFonts w:cstheme="minorHAnsi"/>
              </w:rPr>
              <w:t xml:space="preserve"> posiadanych routerów</w:t>
            </w:r>
          </w:p>
        </w:tc>
        <w:tc>
          <w:tcPr>
            <w:tcW w:w="6400" w:type="dxa"/>
          </w:tcPr>
          <w:p w14:paraId="255140D5" w14:textId="77777777" w:rsidR="00793EFC" w:rsidRPr="002C0D2F" w:rsidRDefault="00793EFC" w:rsidP="00AC06EB">
            <w:pPr>
              <w:rPr>
                <w:rFonts w:cstheme="minorHAnsi"/>
              </w:rPr>
            </w:pPr>
            <w:r w:rsidRPr="002C0D2F">
              <w:rPr>
                <w:rFonts w:cstheme="minorHAnsi"/>
              </w:rPr>
              <w:t>F280C</w:t>
            </w:r>
          </w:p>
        </w:tc>
      </w:tr>
      <w:tr w:rsidR="00793EFC" w:rsidRPr="002C0D2F" w14:paraId="7758A2A1" w14:textId="77777777" w:rsidTr="00793EFC">
        <w:tc>
          <w:tcPr>
            <w:tcW w:w="3234" w:type="dxa"/>
          </w:tcPr>
          <w:p w14:paraId="2793D32D" w14:textId="77777777" w:rsidR="00793EFC" w:rsidRPr="002C0D2F" w:rsidRDefault="00793EFC" w:rsidP="00AC06EB">
            <w:pPr>
              <w:rPr>
                <w:rFonts w:cstheme="minorHAnsi"/>
              </w:rPr>
            </w:pPr>
            <w:r w:rsidRPr="002C0D2F">
              <w:rPr>
                <w:rFonts w:cstheme="minorHAnsi"/>
              </w:rPr>
              <w:t>Rewizja</w:t>
            </w:r>
          </w:p>
        </w:tc>
        <w:tc>
          <w:tcPr>
            <w:tcW w:w="6400" w:type="dxa"/>
          </w:tcPr>
          <w:p w14:paraId="6D191C1E" w14:textId="77777777" w:rsidR="00793EFC" w:rsidRPr="002C0D2F" w:rsidRDefault="00793EFC" w:rsidP="00AC06EB">
            <w:pPr>
              <w:rPr>
                <w:rFonts w:cstheme="minorHAnsi"/>
              </w:rPr>
            </w:pPr>
            <w:r w:rsidRPr="002C0D2F">
              <w:rPr>
                <w:rFonts w:cstheme="minorHAnsi"/>
              </w:rPr>
              <w:t>C</w:t>
            </w:r>
          </w:p>
        </w:tc>
      </w:tr>
      <w:tr w:rsidR="00793EFC" w:rsidRPr="002C0D2F" w14:paraId="16E32FDA" w14:textId="77777777" w:rsidTr="00793EFC">
        <w:trPr>
          <w:trHeight w:val="381"/>
        </w:trPr>
        <w:tc>
          <w:tcPr>
            <w:tcW w:w="3234" w:type="dxa"/>
          </w:tcPr>
          <w:p w14:paraId="1E6404E2" w14:textId="77777777" w:rsidR="00793EFC" w:rsidRPr="002C0D2F" w:rsidRDefault="00793EFC" w:rsidP="00AC06EB">
            <w:pPr>
              <w:rPr>
                <w:rFonts w:cstheme="minorHAnsi"/>
              </w:rPr>
            </w:pPr>
            <w:r w:rsidRPr="002C0D2F">
              <w:rPr>
                <w:rFonts w:cstheme="minorHAnsi"/>
              </w:rPr>
              <w:t xml:space="preserve">Wersja </w:t>
            </w:r>
            <w:proofErr w:type="spellStart"/>
            <w:r w:rsidRPr="002C0D2F">
              <w:rPr>
                <w:rFonts w:cstheme="minorHAnsi"/>
              </w:rPr>
              <w:t>firmware</w:t>
            </w:r>
            <w:proofErr w:type="spellEnd"/>
          </w:p>
        </w:tc>
        <w:tc>
          <w:tcPr>
            <w:tcW w:w="6400" w:type="dxa"/>
          </w:tcPr>
          <w:p w14:paraId="7E1C1875" w14:textId="77777777" w:rsidR="00793EFC" w:rsidRPr="002C0D2F" w:rsidRDefault="00793EFC" w:rsidP="00AC06EB">
            <w:pPr>
              <w:rPr>
                <w:rFonts w:cstheme="minorHAnsi"/>
              </w:rPr>
            </w:pPr>
            <w:r w:rsidRPr="002C0D2F">
              <w:rPr>
                <w:rFonts w:cstheme="minorHAnsi"/>
              </w:rPr>
              <w:t>10.0.1-0153</w:t>
            </w:r>
          </w:p>
        </w:tc>
      </w:tr>
      <w:tr w:rsidR="00793EFC" w:rsidRPr="002C0D2F" w14:paraId="5B404BEC" w14:textId="77777777" w:rsidTr="00793EFC">
        <w:trPr>
          <w:trHeight w:val="381"/>
        </w:trPr>
        <w:tc>
          <w:tcPr>
            <w:tcW w:w="3234" w:type="dxa"/>
          </w:tcPr>
          <w:p w14:paraId="24AF6EAD" w14:textId="08919D2F" w:rsidR="00793EFC" w:rsidRPr="002C0D2F" w:rsidRDefault="002F6725" w:rsidP="00AC06EB">
            <w:pPr>
              <w:rPr>
                <w:rFonts w:cstheme="minorHAnsi"/>
              </w:rPr>
            </w:pPr>
            <w:r w:rsidRPr="002C0D2F">
              <w:rPr>
                <w:rFonts w:cstheme="minorHAnsi"/>
              </w:rPr>
              <w:t>N</w:t>
            </w:r>
            <w:r w:rsidR="00793EFC" w:rsidRPr="002C0D2F">
              <w:rPr>
                <w:rFonts w:cstheme="minorHAnsi"/>
              </w:rPr>
              <w:t>umer</w:t>
            </w:r>
            <w:r w:rsidRPr="002C0D2F">
              <w:rPr>
                <w:rFonts w:cstheme="minorHAnsi"/>
              </w:rPr>
              <w:t>y</w:t>
            </w:r>
            <w:r w:rsidR="00793EFC" w:rsidRPr="002C0D2F">
              <w:rPr>
                <w:rFonts w:cstheme="minorHAnsi"/>
              </w:rPr>
              <w:t xml:space="preserve"> seryjn</w:t>
            </w:r>
            <w:r w:rsidRPr="002C0D2F">
              <w:rPr>
                <w:rFonts w:cstheme="minorHAnsi"/>
              </w:rPr>
              <w:t>e posiadanych routerów</w:t>
            </w:r>
          </w:p>
        </w:tc>
        <w:tc>
          <w:tcPr>
            <w:tcW w:w="6400" w:type="dxa"/>
          </w:tcPr>
          <w:p w14:paraId="070729AA" w14:textId="02FC1E39" w:rsidR="00793EFC" w:rsidRPr="002C0D2F" w:rsidRDefault="00793EFC" w:rsidP="00AC06EB">
            <w:pPr>
              <w:rPr>
                <w:rFonts w:cstheme="minorHAnsi"/>
                <w:b/>
                <w:bCs/>
              </w:rPr>
            </w:pPr>
            <w:r w:rsidRPr="002C0D2F">
              <w:rPr>
                <w:rFonts w:cstheme="minorHAnsi"/>
                <w:b/>
                <w:bCs/>
              </w:rPr>
              <w:t xml:space="preserve">1563483 – licencja kończy się 30.05.2026 r. </w:t>
            </w:r>
          </w:p>
          <w:p w14:paraId="730DC848" w14:textId="77777777" w:rsidR="00793EFC" w:rsidRPr="002C0D2F" w:rsidRDefault="00793EFC" w:rsidP="00AC06EB">
            <w:pPr>
              <w:rPr>
                <w:rFonts w:cstheme="minorHAnsi"/>
                <w:b/>
                <w:bCs/>
              </w:rPr>
            </w:pPr>
            <w:r w:rsidRPr="002C0D2F">
              <w:rPr>
                <w:rFonts w:cstheme="minorHAnsi"/>
                <w:b/>
                <w:bCs/>
              </w:rPr>
              <w:t>2110276 – licencja kończy się 25.06.2026 r.</w:t>
            </w:r>
          </w:p>
          <w:p w14:paraId="1AD43D4C" w14:textId="315255FB" w:rsidR="00793EFC" w:rsidRPr="002C0D2F" w:rsidRDefault="00793EFC" w:rsidP="00AC06EB">
            <w:pPr>
              <w:rPr>
                <w:rFonts w:cstheme="minorHAnsi"/>
                <w:b/>
                <w:bCs/>
              </w:rPr>
            </w:pPr>
            <w:r w:rsidRPr="002C0D2F">
              <w:rPr>
                <w:rFonts w:cstheme="minorHAnsi"/>
                <w:b/>
                <w:bCs/>
              </w:rPr>
              <w:t>(Uwaga! Przedłużenie dotyczy dwóch urządzeń)</w:t>
            </w:r>
            <w:r w:rsidR="00FB4254" w:rsidRPr="002C0D2F">
              <w:rPr>
                <w:rFonts w:cstheme="minorHAnsi"/>
                <w:b/>
                <w:bCs/>
              </w:rPr>
              <w:t xml:space="preserve"> Wymagamy pełnej zgodności licencji z urządzeniami w RCKiK we Wrocławiu</w:t>
            </w:r>
            <w:r w:rsidRPr="002C0D2F">
              <w:rPr>
                <w:rFonts w:cstheme="minorHAnsi"/>
                <w:b/>
                <w:bCs/>
              </w:rPr>
              <w:t xml:space="preserve"> </w:t>
            </w:r>
          </w:p>
        </w:tc>
      </w:tr>
      <w:tr w:rsidR="00793EFC" w:rsidRPr="002C0D2F" w14:paraId="33BB2C11" w14:textId="77777777" w:rsidTr="00793EFC">
        <w:tc>
          <w:tcPr>
            <w:tcW w:w="3234" w:type="dxa"/>
          </w:tcPr>
          <w:p w14:paraId="4CAD893B" w14:textId="77777777" w:rsidR="00793EFC" w:rsidRPr="002C0D2F" w:rsidRDefault="00793EFC" w:rsidP="00AC06EB">
            <w:pPr>
              <w:rPr>
                <w:rFonts w:cstheme="minorHAnsi"/>
              </w:rPr>
            </w:pPr>
            <w:r w:rsidRPr="002C0D2F">
              <w:rPr>
                <w:rFonts w:cstheme="minorHAnsi"/>
              </w:rPr>
              <w:t>Okres subskrypcji</w:t>
            </w:r>
          </w:p>
        </w:tc>
        <w:tc>
          <w:tcPr>
            <w:tcW w:w="6400" w:type="dxa"/>
          </w:tcPr>
          <w:p w14:paraId="387676DF" w14:textId="77777777" w:rsidR="00793EFC" w:rsidRPr="002C0D2F" w:rsidRDefault="00793EFC" w:rsidP="00AC06EB">
            <w:pPr>
              <w:rPr>
                <w:rFonts w:cstheme="minorHAnsi"/>
              </w:rPr>
            </w:pPr>
            <w:r w:rsidRPr="002C0D2F">
              <w:rPr>
                <w:rFonts w:cstheme="minorHAnsi"/>
              </w:rPr>
              <w:t>36 miesięcy</w:t>
            </w:r>
          </w:p>
        </w:tc>
      </w:tr>
      <w:tr w:rsidR="00793EFC" w:rsidRPr="002C0D2F" w14:paraId="1367C2CD" w14:textId="77777777" w:rsidTr="00793EFC">
        <w:trPr>
          <w:trHeight w:val="153"/>
        </w:trPr>
        <w:tc>
          <w:tcPr>
            <w:tcW w:w="3234" w:type="dxa"/>
            <w:vMerge w:val="restart"/>
          </w:tcPr>
          <w:p w14:paraId="2E9666F6" w14:textId="77777777" w:rsidR="00793EFC" w:rsidRPr="002C0D2F" w:rsidRDefault="00793EFC" w:rsidP="00AC06EB">
            <w:pPr>
              <w:rPr>
                <w:rFonts w:cstheme="minorHAnsi"/>
              </w:rPr>
            </w:pPr>
            <w:r w:rsidRPr="002C0D2F">
              <w:rPr>
                <w:rFonts w:cstheme="minorHAnsi"/>
              </w:rPr>
              <w:t>Rodzaj licencji do przedłużenia</w:t>
            </w:r>
          </w:p>
        </w:tc>
        <w:tc>
          <w:tcPr>
            <w:tcW w:w="6400" w:type="dxa"/>
          </w:tcPr>
          <w:p w14:paraId="5AF8BC97" w14:textId="77777777" w:rsidR="00793EFC" w:rsidRPr="002C0D2F" w:rsidRDefault="00793EFC" w:rsidP="00AC06EB">
            <w:pPr>
              <w:rPr>
                <w:rFonts w:cstheme="minorHAnsi"/>
                <w:b/>
                <w:bCs/>
              </w:rPr>
            </w:pPr>
            <w:r w:rsidRPr="002C0D2F">
              <w:rPr>
                <w:rFonts w:cstheme="minorHAnsi"/>
                <w:b/>
                <w:bCs/>
              </w:rPr>
              <w:t xml:space="preserve">BNGF280-a - </w:t>
            </w: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Advanced </w:t>
            </w:r>
            <w:proofErr w:type="spellStart"/>
            <w:r w:rsidRPr="002C0D2F">
              <w:rPr>
                <w:rFonts w:cstheme="minorHAnsi"/>
                <w:b/>
                <w:bCs/>
              </w:rPr>
              <w:t>Threat</w:t>
            </w:r>
            <w:proofErr w:type="spellEnd"/>
            <w:r w:rsidRPr="002C0D2F">
              <w:rPr>
                <w:rFonts w:cstheme="minorHAnsi"/>
                <w:b/>
                <w:bCs/>
              </w:rPr>
              <w:t xml:space="preserve"> </w:t>
            </w:r>
            <w:proofErr w:type="spellStart"/>
            <w:r w:rsidRPr="002C0D2F">
              <w:rPr>
                <w:rFonts w:cstheme="minorHAnsi"/>
                <w:b/>
                <w:bCs/>
              </w:rPr>
              <w:t>Protection</w:t>
            </w:r>
            <w:proofErr w:type="spellEnd"/>
            <w:r w:rsidRPr="002C0D2F">
              <w:rPr>
                <w:rFonts w:cstheme="minorHAnsi"/>
                <w:b/>
                <w:bCs/>
              </w:rPr>
              <w:t xml:space="preserve"> </w:t>
            </w:r>
          </w:p>
        </w:tc>
      </w:tr>
      <w:tr w:rsidR="00793EFC" w:rsidRPr="002C0D2F" w14:paraId="3BA4E289" w14:textId="77777777" w:rsidTr="00793EFC">
        <w:trPr>
          <w:trHeight w:val="153"/>
        </w:trPr>
        <w:tc>
          <w:tcPr>
            <w:tcW w:w="3234" w:type="dxa"/>
            <w:vMerge/>
          </w:tcPr>
          <w:p w14:paraId="0EA8F310" w14:textId="77777777" w:rsidR="00793EFC" w:rsidRPr="002C0D2F" w:rsidRDefault="00793EFC" w:rsidP="00AC06EB">
            <w:pPr>
              <w:rPr>
                <w:rFonts w:cstheme="minorHAnsi"/>
              </w:rPr>
            </w:pPr>
          </w:p>
        </w:tc>
        <w:tc>
          <w:tcPr>
            <w:tcW w:w="6400" w:type="dxa"/>
          </w:tcPr>
          <w:p w14:paraId="02817652" w14:textId="77777777" w:rsidR="00793EFC" w:rsidRPr="002C0D2F" w:rsidRDefault="00793EFC" w:rsidP="00AC06EB">
            <w:pPr>
              <w:rPr>
                <w:rFonts w:cstheme="minorHAnsi"/>
                <w:b/>
                <w:bCs/>
              </w:rPr>
            </w:pPr>
            <w:r w:rsidRPr="002C0D2F">
              <w:rPr>
                <w:rFonts w:cstheme="minorHAnsi"/>
                <w:b/>
                <w:bCs/>
              </w:rPr>
              <w:t xml:space="preserve">BNGF280-e  - </w:t>
            </w: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w:t>
            </w:r>
            <w:proofErr w:type="spellStart"/>
            <w:r w:rsidRPr="002C0D2F">
              <w:rPr>
                <w:rFonts w:cstheme="minorHAnsi"/>
                <w:b/>
                <w:bCs/>
              </w:rPr>
              <w:t>Energize</w:t>
            </w:r>
            <w:proofErr w:type="spellEnd"/>
            <w:r w:rsidRPr="002C0D2F">
              <w:rPr>
                <w:rFonts w:cstheme="minorHAnsi"/>
                <w:b/>
                <w:bCs/>
              </w:rPr>
              <w:t xml:space="preserve"> </w:t>
            </w:r>
            <w:proofErr w:type="spellStart"/>
            <w:r w:rsidRPr="002C0D2F">
              <w:rPr>
                <w:rFonts w:cstheme="minorHAnsi"/>
                <w:b/>
                <w:bCs/>
              </w:rPr>
              <w:t>Updates</w:t>
            </w:r>
            <w:proofErr w:type="spellEnd"/>
            <w:r w:rsidRPr="002C0D2F">
              <w:rPr>
                <w:rFonts w:cstheme="minorHAnsi"/>
                <w:b/>
                <w:bCs/>
              </w:rPr>
              <w:t xml:space="preserve"> </w:t>
            </w:r>
          </w:p>
        </w:tc>
      </w:tr>
      <w:tr w:rsidR="00793EFC" w:rsidRPr="002C0D2F" w14:paraId="781B7FE4" w14:textId="77777777" w:rsidTr="00793EFC">
        <w:trPr>
          <w:trHeight w:val="153"/>
        </w:trPr>
        <w:tc>
          <w:tcPr>
            <w:tcW w:w="3234" w:type="dxa"/>
            <w:vMerge/>
          </w:tcPr>
          <w:p w14:paraId="3F9364D5" w14:textId="77777777" w:rsidR="00793EFC" w:rsidRPr="002C0D2F" w:rsidRDefault="00793EFC" w:rsidP="00AC06EB">
            <w:pPr>
              <w:rPr>
                <w:rFonts w:cstheme="minorHAnsi"/>
              </w:rPr>
            </w:pPr>
          </w:p>
        </w:tc>
        <w:tc>
          <w:tcPr>
            <w:tcW w:w="6400" w:type="dxa"/>
          </w:tcPr>
          <w:p w14:paraId="14901FAA" w14:textId="77777777" w:rsidR="00793EFC" w:rsidRPr="002C0D2F" w:rsidRDefault="00793EFC" w:rsidP="00AC06EB">
            <w:pPr>
              <w:rPr>
                <w:rFonts w:cstheme="minorHAnsi"/>
                <w:b/>
                <w:bCs/>
              </w:rPr>
            </w:pPr>
            <w:r w:rsidRPr="002C0D2F">
              <w:rPr>
                <w:rFonts w:cstheme="minorHAnsi"/>
                <w:b/>
                <w:bCs/>
              </w:rPr>
              <w:t xml:space="preserve">BNGF280-m - </w:t>
            </w: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w:t>
            </w:r>
            <w:proofErr w:type="spellStart"/>
            <w:r w:rsidRPr="002C0D2F">
              <w:rPr>
                <w:rFonts w:cstheme="minorHAnsi"/>
                <w:b/>
                <w:bCs/>
              </w:rPr>
              <w:t>Malware</w:t>
            </w:r>
            <w:proofErr w:type="spellEnd"/>
            <w:r w:rsidRPr="002C0D2F">
              <w:rPr>
                <w:rFonts w:cstheme="minorHAnsi"/>
                <w:b/>
                <w:bCs/>
              </w:rPr>
              <w:t xml:space="preserve"> </w:t>
            </w:r>
            <w:proofErr w:type="spellStart"/>
            <w:r w:rsidRPr="002C0D2F">
              <w:rPr>
                <w:rFonts w:cstheme="minorHAnsi"/>
                <w:b/>
                <w:bCs/>
              </w:rPr>
              <w:t>Protection</w:t>
            </w:r>
            <w:proofErr w:type="spellEnd"/>
          </w:p>
        </w:tc>
      </w:tr>
      <w:tr w:rsidR="00793EFC" w:rsidRPr="002C0D2F" w14:paraId="2129A706" w14:textId="77777777" w:rsidTr="00793EFC">
        <w:trPr>
          <w:trHeight w:val="153"/>
        </w:trPr>
        <w:tc>
          <w:tcPr>
            <w:tcW w:w="3234" w:type="dxa"/>
            <w:vMerge/>
          </w:tcPr>
          <w:p w14:paraId="52064470" w14:textId="77777777" w:rsidR="00793EFC" w:rsidRPr="002C0D2F" w:rsidRDefault="00793EFC" w:rsidP="00AC06EB">
            <w:pPr>
              <w:rPr>
                <w:rFonts w:cstheme="minorHAnsi"/>
              </w:rPr>
            </w:pPr>
          </w:p>
        </w:tc>
        <w:tc>
          <w:tcPr>
            <w:tcW w:w="6400" w:type="dxa"/>
          </w:tcPr>
          <w:p w14:paraId="557C6B35" w14:textId="77777777" w:rsidR="00793EFC" w:rsidRPr="002C0D2F" w:rsidRDefault="00793EFC" w:rsidP="00AC06EB">
            <w:pPr>
              <w:rPr>
                <w:rFonts w:cstheme="minorHAnsi"/>
                <w:b/>
                <w:bCs/>
              </w:rPr>
            </w:pPr>
            <w:r w:rsidRPr="002C0D2F">
              <w:rPr>
                <w:rFonts w:cstheme="minorHAnsi"/>
                <w:b/>
                <w:bCs/>
              </w:rPr>
              <w:t xml:space="preserve">BNGF280-h - </w:t>
            </w: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Instant </w:t>
            </w:r>
            <w:proofErr w:type="spellStart"/>
            <w:r w:rsidRPr="002C0D2F">
              <w:rPr>
                <w:rFonts w:cstheme="minorHAnsi"/>
                <w:b/>
                <w:bCs/>
              </w:rPr>
              <w:t>Replacement</w:t>
            </w:r>
            <w:proofErr w:type="spellEnd"/>
            <w:r w:rsidRPr="002C0D2F">
              <w:rPr>
                <w:rFonts w:cstheme="minorHAnsi"/>
                <w:b/>
                <w:bCs/>
              </w:rPr>
              <w:t xml:space="preserve"> </w:t>
            </w:r>
          </w:p>
        </w:tc>
      </w:tr>
      <w:tr w:rsidR="00793EFC" w:rsidRPr="002C0D2F" w14:paraId="536F75C1" w14:textId="77777777" w:rsidTr="00793EFC">
        <w:trPr>
          <w:trHeight w:val="153"/>
        </w:trPr>
        <w:tc>
          <w:tcPr>
            <w:tcW w:w="3234" w:type="dxa"/>
            <w:vMerge/>
          </w:tcPr>
          <w:p w14:paraId="55F951B1" w14:textId="77777777" w:rsidR="00793EFC" w:rsidRPr="002C0D2F" w:rsidRDefault="00793EFC" w:rsidP="00AC06EB">
            <w:pPr>
              <w:rPr>
                <w:rFonts w:cstheme="minorHAnsi"/>
              </w:rPr>
            </w:pPr>
          </w:p>
        </w:tc>
        <w:tc>
          <w:tcPr>
            <w:tcW w:w="6400" w:type="dxa"/>
          </w:tcPr>
          <w:p w14:paraId="58BFDC33" w14:textId="77777777" w:rsidR="00793EFC" w:rsidRPr="002C0D2F" w:rsidRDefault="00793EFC" w:rsidP="00AC06EB">
            <w:pPr>
              <w:rPr>
                <w:rFonts w:cstheme="minorHAnsi"/>
                <w:b/>
                <w:bCs/>
              </w:rPr>
            </w:pPr>
            <w:r w:rsidRPr="002C0D2F">
              <w:rPr>
                <w:rFonts w:cstheme="minorHAnsi"/>
                <w:b/>
                <w:bCs/>
              </w:rPr>
              <w:t xml:space="preserve">BNGF280-vp - </w:t>
            </w: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Advanced Remote </w:t>
            </w:r>
            <w:proofErr w:type="spellStart"/>
            <w:r w:rsidRPr="002C0D2F">
              <w:rPr>
                <w:rFonts w:cstheme="minorHAnsi"/>
                <w:b/>
                <w:bCs/>
              </w:rPr>
              <w:t>Acccess</w:t>
            </w:r>
            <w:proofErr w:type="spellEnd"/>
            <w:r w:rsidRPr="002C0D2F">
              <w:rPr>
                <w:rFonts w:cstheme="minorHAnsi"/>
                <w:b/>
                <w:bCs/>
              </w:rPr>
              <w:t xml:space="preserve"> </w:t>
            </w:r>
          </w:p>
        </w:tc>
      </w:tr>
      <w:tr w:rsidR="00793EFC" w:rsidRPr="002C0D2F" w14:paraId="2578F884" w14:textId="77777777" w:rsidTr="00793EFC">
        <w:trPr>
          <w:trHeight w:val="153"/>
        </w:trPr>
        <w:tc>
          <w:tcPr>
            <w:tcW w:w="3234" w:type="dxa"/>
          </w:tcPr>
          <w:p w14:paraId="4DA82425" w14:textId="509DE755" w:rsidR="00793EFC" w:rsidRPr="002C0D2F" w:rsidRDefault="00793EFC" w:rsidP="00AC06EB">
            <w:pPr>
              <w:rPr>
                <w:rFonts w:cstheme="minorHAnsi"/>
              </w:rPr>
            </w:pPr>
            <w:r w:rsidRPr="002C0D2F">
              <w:rPr>
                <w:rFonts w:cstheme="minorHAnsi"/>
              </w:rPr>
              <w:t>Rekomendacja</w:t>
            </w:r>
          </w:p>
        </w:tc>
        <w:tc>
          <w:tcPr>
            <w:tcW w:w="6400" w:type="dxa"/>
          </w:tcPr>
          <w:p w14:paraId="467F875E" w14:textId="64252686" w:rsidR="00793EFC" w:rsidRPr="002C0D2F" w:rsidRDefault="00FB4254" w:rsidP="00AC06EB">
            <w:pPr>
              <w:rPr>
                <w:rFonts w:cstheme="minorHAnsi"/>
                <w:b/>
                <w:bCs/>
              </w:rPr>
            </w:pPr>
            <w:r w:rsidRPr="002C0D2F">
              <w:rPr>
                <w:rFonts w:cstheme="minorHAnsi"/>
                <w:b/>
                <w:bCs/>
              </w:rPr>
              <w:t xml:space="preserve">Wyrównanie daty subskrypcji na obydwu urządzeniach. </w:t>
            </w:r>
          </w:p>
        </w:tc>
      </w:tr>
    </w:tbl>
    <w:p w14:paraId="2E3D9420" w14:textId="77777777" w:rsidR="009E570E" w:rsidRPr="002C0D2F" w:rsidRDefault="009E570E" w:rsidP="000857E3">
      <w:pPr>
        <w:pStyle w:val="Tytu"/>
        <w:jc w:val="left"/>
        <w:rPr>
          <w:rFonts w:asciiTheme="minorHAnsi" w:hAnsiTheme="minorHAnsi" w:cstheme="minorHAnsi"/>
          <w:bCs/>
          <w:sz w:val="22"/>
          <w:szCs w:val="22"/>
          <w:u w:val="single"/>
          <w:lang w:val="pl-PL"/>
        </w:rPr>
      </w:pPr>
    </w:p>
    <w:p w14:paraId="3FF62827" w14:textId="77777777" w:rsidR="009E570E" w:rsidRPr="002C0D2F" w:rsidRDefault="009E570E" w:rsidP="000857E3">
      <w:pPr>
        <w:pStyle w:val="Tytu"/>
        <w:jc w:val="left"/>
        <w:rPr>
          <w:rFonts w:asciiTheme="minorHAnsi" w:hAnsiTheme="minorHAnsi" w:cstheme="minorHAnsi"/>
          <w:bCs/>
          <w:sz w:val="22"/>
          <w:szCs w:val="22"/>
          <w:u w:val="single"/>
          <w:lang w:val="pl-PL"/>
        </w:rPr>
      </w:pPr>
    </w:p>
    <w:p w14:paraId="19042E3D" w14:textId="77777777" w:rsidR="004837E2" w:rsidRPr="002C0D2F" w:rsidRDefault="003B70F3" w:rsidP="004837E2">
      <w:pPr>
        <w:tabs>
          <w:tab w:val="left" w:pos="142"/>
        </w:tabs>
        <w:spacing w:after="160" w:line="259" w:lineRule="auto"/>
        <w:jc w:val="both"/>
        <w:rPr>
          <w:rFonts w:eastAsia="Calibri" w:cstheme="minorHAnsi"/>
          <w:b/>
          <w:u w:val="single"/>
        </w:rPr>
      </w:pPr>
      <w:r w:rsidRPr="002C0D2F">
        <w:rPr>
          <w:rFonts w:eastAsia="Calibri" w:cstheme="minorHAnsi"/>
          <w:b/>
        </w:rPr>
        <w:t xml:space="preserve">III. </w:t>
      </w:r>
      <w:r w:rsidRPr="002C0D2F">
        <w:rPr>
          <w:rFonts w:eastAsia="Calibri" w:cstheme="minorHAnsi"/>
          <w:b/>
          <w:u w:val="single"/>
        </w:rPr>
        <w:t>Termin, miejsce i warunki wykonania zamówienia:</w:t>
      </w:r>
    </w:p>
    <w:p w14:paraId="40D422FE" w14:textId="5370A76D" w:rsidR="004837E2" w:rsidRPr="002C0D2F" w:rsidRDefault="004837E2" w:rsidP="004837E2">
      <w:pPr>
        <w:pStyle w:val="Akapitzlist"/>
        <w:numPr>
          <w:ilvl w:val="0"/>
          <w:numId w:val="17"/>
        </w:numPr>
        <w:tabs>
          <w:tab w:val="left" w:pos="142"/>
        </w:tabs>
        <w:spacing w:after="160" w:line="259" w:lineRule="auto"/>
        <w:jc w:val="both"/>
        <w:rPr>
          <w:rFonts w:eastAsia="Calibri" w:cstheme="minorHAnsi"/>
          <w:bCs/>
        </w:rPr>
      </w:pPr>
      <w:r w:rsidRPr="002C0D2F">
        <w:rPr>
          <w:rFonts w:eastAsia="Calibri" w:cstheme="minorHAnsi"/>
          <w:bCs/>
        </w:rPr>
        <w:t xml:space="preserve">Umowa </w:t>
      </w:r>
      <w:r w:rsidR="00872497" w:rsidRPr="002C0D2F">
        <w:rPr>
          <w:rFonts w:eastAsia="Calibri" w:cstheme="minorHAnsi"/>
          <w:bCs/>
        </w:rPr>
        <w:t xml:space="preserve">będzie obowiązywała od momentu uruchomienia nowych licencji przez </w:t>
      </w:r>
      <w:r w:rsidRPr="002C0D2F">
        <w:rPr>
          <w:rFonts w:eastAsia="Calibri" w:cstheme="minorHAnsi"/>
          <w:bCs/>
        </w:rPr>
        <w:t xml:space="preserve"> okres </w:t>
      </w:r>
      <w:r w:rsidR="009E570E" w:rsidRPr="002C0D2F">
        <w:rPr>
          <w:rFonts w:eastAsia="Calibri" w:cstheme="minorHAnsi"/>
          <w:bCs/>
        </w:rPr>
        <w:t>36</w:t>
      </w:r>
      <w:r w:rsidRPr="002C0D2F">
        <w:rPr>
          <w:rFonts w:eastAsia="Calibri" w:cstheme="minorHAnsi"/>
          <w:bCs/>
        </w:rPr>
        <w:t xml:space="preserve"> </w:t>
      </w:r>
      <w:r w:rsidR="00303251" w:rsidRPr="002C0D2F">
        <w:rPr>
          <w:rFonts w:eastAsia="Calibri" w:cstheme="minorHAnsi"/>
          <w:bCs/>
        </w:rPr>
        <w:t>miesięcy</w:t>
      </w:r>
      <w:r w:rsidR="00872497" w:rsidRPr="002C0D2F">
        <w:rPr>
          <w:rFonts w:eastAsia="Calibri" w:cstheme="minorHAnsi"/>
          <w:bCs/>
        </w:rPr>
        <w:t>.</w:t>
      </w:r>
    </w:p>
    <w:p w14:paraId="6D427AB6" w14:textId="4BE2C843" w:rsidR="004837E2" w:rsidRPr="002C0D2F" w:rsidRDefault="0022027A" w:rsidP="00A736A8">
      <w:pPr>
        <w:pStyle w:val="Akapitzlist"/>
        <w:numPr>
          <w:ilvl w:val="0"/>
          <w:numId w:val="17"/>
        </w:numPr>
        <w:spacing w:after="0" w:line="240" w:lineRule="auto"/>
        <w:jc w:val="both"/>
        <w:rPr>
          <w:rFonts w:cstheme="minorHAnsi"/>
        </w:rPr>
      </w:pPr>
      <w:r w:rsidRPr="002C0D2F">
        <w:rPr>
          <w:rFonts w:cstheme="minorHAnsi"/>
        </w:rPr>
        <w:t xml:space="preserve">Uruchomienie </w:t>
      </w:r>
      <w:r w:rsidR="00A736A8" w:rsidRPr="002C0D2F">
        <w:rPr>
          <w:rFonts w:cstheme="minorHAnsi"/>
        </w:rPr>
        <w:t xml:space="preserve">przedmiotu umowy nastąpi w ciągu </w:t>
      </w:r>
      <w:r w:rsidR="002F6725" w:rsidRPr="002C0D2F">
        <w:rPr>
          <w:rFonts w:cstheme="minorHAnsi"/>
        </w:rPr>
        <w:t>7</w:t>
      </w:r>
      <w:r w:rsidR="00A736A8" w:rsidRPr="002C0D2F">
        <w:rPr>
          <w:rFonts w:cstheme="minorHAnsi"/>
        </w:rPr>
        <w:t xml:space="preserve"> dni od dnia zawarcia Umowy.</w:t>
      </w:r>
    </w:p>
    <w:p w14:paraId="026557C6" w14:textId="34AED402" w:rsidR="00101EEC" w:rsidRPr="002C0D2F" w:rsidRDefault="00303251" w:rsidP="004837E2">
      <w:pPr>
        <w:tabs>
          <w:tab w:val="left" w:pos="142"/>
        </w:tabs>
        <w:spacing w:after="160" w:line="259" w:lineRule="auto"/>
        <w:jc w:val="both"/>
        <w:rPr>
          <w:rFonts w:eastAsia="Calibri" w:cstheme="minorHAnsi"/>
          <w:b/>
          <w:u w:val="single"/>
        </w:rPr>
      </w:pPr>
      <w:r w:rsidRPr="002C0D2F">
        <w:rPr>
          <w:rFonts w:eastAsia="Times New Roman" w:cstheme="minorHAnsi"/>
          <w:b/>
          <w:bCs/>
          <w:iCs/>
          <w:u w:val="single"/>
          <w:lang w:eastAsia="pl-PL"/>
        </w:rPr>
        <w:t>I</w:t>
      </w:r>
      <w:r w:rsidR="00101EEC" w:rsidRPr="002C0D2F">
        <w:rPr>
          <w:rFonts w:eastAsia="Times New Roman" w:cstheme="minorHAnsi"/>
          <w:b/>
          <w:bCs/>
          <w:iCs/>
          <w:u w:val="single"/>
          <w:lang w:eastAsia="pl-PL"/>
        </w:rPr>
        <w:t>V. Dokumenty</w:t>
      </w:r>
    </w:p>
    <w:p w14:paraId="0801F4CA" w14:textId="77777777" w:rsidR="00101EEC" w:rsidRPr="002C0D2F" w:rsidRDefault="00101EEC" w:rsidP="00101EEC">
      <w:pPr>
        <w:tabs>
          <w:tab w:val="left" w:pos="0"/>
        </w:tabs>
        <w:spacing w:after="0" w:line="240" w:lineRule="auto"/>
        <w:jc w:val="both"/>
        <w:rPr>
          <w:rFonts w:eastAsia="Times New Roman" w:cstheme="minorHAnsi"/>
          <w:lang w:eastAsia="pl-PL"/>
        </w:rPr>
      </w:pPr>
    </w:p>
    <w:p w14:paraId="1F9A28DE" w14:textId="56EE43AC" w:rsidR="00101EEC" w:rsidRPr="002C0D2F" w:rsidRDefault="000857E3" w:rsidP="002C0D2F">
      <w:pPr>
        <w:autoSpaceDE w:val="0"/>
        <w:autoSpaceDN w:val="0"/>
        <w:adjustRightInd w:val="0"/>
        <w:spacing w:after="0" w:line="240" w:lineRule="auto"/>
        <w:jc w:val="both"/>
        <w:rPr>
          <w:rFonts w:eastAsia="Calibri" w:cstheme="minorHAnsi"/>
          <w:b/>
        </w:rPr>
      </w:pPr>
      <w:r w:rsidRPr="002C0D2F">
        <w:rPr>
          <w:rFonts w:eastAsia="Calibri" w:cstheme="minorHAnsi"/>
        </w:rPr>
        <w:t xml:space="preserve">1. </w:t>
      </w:r>
      <w:r w:rsidR="00101EEC" w:rsidRPr="002C0D2F">
        <w:rPr>
          <w:rFonts w:eastAsia="Calibri" w:cstheme="minorHAnsi"/>
        </w:rPr>
        <w:t>W przypadku, gdy oferta podpisana jest przez pełnomocnika, do oferty należy dołączyć pełnomocnictwo, jeżeli osobą podpisującą nie jest osoba upoważniona na podstawie dokumentów dołączonych do oferty. Wykonawca musi dołączyć do oferty oryginał pełnomocnictwa lub kopię pełnomocnictwa poświadczoną za zgodność z oryginałem przez notariusza lub mocodawcę.</w:t>
      </w:r>
    </w:p>
    <w:p w14:paraId="781E7FE5" w14:textId="3F3183D7" w:rsidR="00101EEC" w:rsidRPr="002C0D2F" w:rsidRDefault="000857E3" w:rsidP="002C0D2F">
      <w:pPr>
        <w:spacing w:after="0" w:line="240" w:lineRule="auto"/>
        <w:jc w:val="both"/>
        <w:rPr>
          <w:rFonts w:eastAsia="Times New Roman" w:cstheme="minorHAnsi"/>
          <w:i/>
          <w:lang w:eastAsia="pl-PL"/>
        </w:rPr>
      </w:pPr>
      <w:r w:rsidRPr="002C0D2F">
        <w:rPr>
          <w:rFonts w:eastAsia="Times New Roman" w:cstheme="minorHAnsi"/>
          <w:lang w:eastAsia="pl-PL"/>
        </w:rPr>
        <w:t xml:space="preserve">2. </w:t>
      </w:r>
      <w:r w:rsidR="00101EEC" w:rsidRPr="002C0D2F">
        <w:rPr>
          <w:rFonts w:eastAsia="Times New Roman" w:cstheme="minorHAnsi"/>
          <w:lang w:eastAsia="pl-PL"/>
        </w:rPr>
        <w:t xml:space="preserve">Wypełniony formularz oferty - </w:t>
      </w:r>
      <w:r w:rsidR="00101EEC" w:rsidRPr="002C0D2F">
        <w:rPr>
          <w:rFonts w:eastAsia="Times New Roman" w:cstheme="minorHAnsi"/>
          <w:i/>
          <w:lang w:eastAsia="pl-PL"/>
        </w:rPr>
        <w:t>załącznik nr 1.</w:t>
      </w:r>
    </w:p>
    <w:p w14:paraId="451D7DAF" w14:textId="6C52E701" w:rsidR="00101EEC" w:rsidRPr="002C0D2F" w:rsidRDefault="000857E3" w:rsidP="002C0D2F">
      <w:pPr>
        <w:spacing w:after="0" w:line="240" w:lineRule="auto"/>
        <w:jc w:val="both"/>
        <w:rPr>
          <w:rFonts w:eastAsia="Times New Roman" w:cstheme="minorHAnsi"/>
          <w:i/>
          <w:lang w:eastAsia="pl-PL"/>
        </w:rPr>
      </w:pPr>
      <w:r w:rsidRPr="002C0D2F">
        <w:rPr>
          <w:rFonts w:eastAsia="Times New Roman" w:cstheme="minorHAnsi"/>
          <w:iCs/>
          <w:lang w:eastAsia="pl-PL"/>
        </w:rPr>
        <w:t>3</w:t>
      </w:r>
      <w:r w:rsidRPr="002C0D2F">
        <w:rPr>
          <w:rFonts w:eastAsia="Times New Roman" w:cstheme="minorHAnsi"/>
          <w:i/>
          <w:lang w:eastAsia="pl-PL"/>
        </w:rPr>
        <w:t xml:space="preserve">. </w:t>
      </w:r>
      <w:r w:rsidR="00101EEC" w:rsidRPr="002C0D2F">
        <w:rPr>
          <w:rFonts w:eastAsia="Times New Roman" w:cstheme="minorHAnsi"/>
          <w:lang w:eastAsia="pl-PL"/>
        </w:rPr>
        <w:t xml:space="preserve">Zaakceptowany projekt umowy – </w:t>
      </w:r>
      <w:r w:rsidR="00101EEC" w:rsidRPr="002C0D2F">
        <w:rPr>
          <w:rFonts w:eastAsia="Times New Roman" w:cstheme="minorHAnsi"/>
          <w:i/>
          <w:lang w:eastAsia="pl-PL"/>
        </w:rPr>
        <w:t>załącznik nr 2.</w:t>
      </w:r>
    </w:p>
    <w:p w14:paraId="4B01F6C5" w14:textId="6D9FBBBB" w:rsidR="004F07D6" w:rsidRPr="002C0D2F" w:rsidRDefault="000857E3" w:rsidP="002C0D2F">
      <w:pPr>
        <w:pStyle w:val="Tekstpodstawowy"/>
        <w:rPr>
          <w:rFonts w:asciiTheme="minorHAnsi" w:hAnsiTheme="minorHAnsi" w:cstheme="minorHAnsi"/>
          <w:b w:val="0"/>
          <w:i/>
          <w:iCs/>
          <w:sz w:val="22"/>
          <w:szCs w:val="22"/>
        </w:rPr>
      </w:pPr>
      <w:r w:rsidRPr="002C0D2F">
        <w:rPr>
          <w:rFonts w:asciiTheme="minorHAnsi" w:hAnsiTheme="minorHAnsi" w:cstheme="minorHAnsi"/>
          <w:b w:val="0"/>
          <w:bCs/>
          <w:iCs/>
          <w:sz w:val="22"/>
          <w:szCs w:val="22"/>
        </w:rPr>
        <w:t>4</w:t>
      </w:r>
      <w:r w:rsidRPr="002C0D2F">
        <w:rPr>
          <w:rFonts w:asciiTheme="minorHAnsi" w:hAnsiTheme="minorHAnsi" w:cstheme="minorHAnsi"/>
          <w:b w:val="0"/>
          <w:bCs/>
          <w:i/>
          <w:sz w:val="22"/>
          <w:szCs w:val="22"/>
        </w:rPr>
        <w:t xml:space="preserve">. </w:t>
      </w:r>
      <w:r w:rsidR="004F0216" w:rsidRPr="002C0D2F">
        <w:rPr>
          <w:rFonts w:asciiTheme="minorHAnsi" w:hAnsiTheme="minorHAnsi" w:cstheme="minorHAnsi"/>
          <w:b w:val="0"/>
          <w:sz w:val="22"/>
          <w:szCs w:val="22"/>
        </w:rPr>
        <w:t xml:space="preserve">Oświadczenie – </w:t>
      </w:r>
      <w:r w:rsidR="004F0216" w:rsidRPr="002C0D2F">
        <w:rPr>
          <w:rFonts w:asciiTheme="minorHAnsi" w:hAnsiTheme="minorHAnsi" w:cstheme="minorHAnsi"/>
          <w:b w:val="0"/>
          <w:i/>
          <w:iCs/>
          <w:sz w:val="22"/>
          <w:szCs w:val="22"/>
        </w:rPr>
        <w:t>załącznik nr 3.</w:t>
      </w:r>
    </w:p>
    <w:p w14:paraId="176B8868" w14:textId="77777777" w:rsidR="00101EEC" w:rsidRPr="002C0D2F" w:rsidRDefault="00101EEC" w:rsidP="00101EEC">
      <w:pPr>
        <w:spacing w:after="0" w:line="240" w:lineRule="auto"/>
        <w:jc w:val="both"/>
        <w:rPr>
          <w:rFonts w:eastAsia="Times New Roman" w:cstheme="minorHAnsi"/>
          <w:b/>
          <w:i/>
          <w:lang w:eastAsia="pl-PL"/>
        </w:rPr>
      </w:pPr>
    </w:p>
    <w:p w14:paraId="135CAB7E" w14:textId="2597AD11" w:rsidR="00101EEC" w:rsidRPr="002C0D2F" w:rsidRDefault="00101EEC" w:rsidP="00101EEC">
      <w:pPr>
        <w:spacing w:after="0" w:line="240" w:lineRule="auto"/>
        <w:jc w:val="both"/>
        <w:rPr>
          <w:rFonts w:eastAsia="Times New Roman" w:cstheme="minorHAnsi"/>
          <w:lang w:eastAsia="pl-PL"/>
        </w:rPr>
      </w:pPr>
      <w:r w:rsidRPr="002C0D2F">
        <w:rPr>
          <w:rFonts w:eastAsia="Calibri" w:cstheme="minorHAnsi"/>
          <w:b/>
          <w:u w:val="single"/>
        </w:rPr>
        <w:t>V.</w:t>
      </w:r>
      <w:r w:rsidRPr="002C0D2F">
        <w:rPr>
          <w:rFonts w:eastAsia="Calibri" w:cstheme="minorHAnsi"/>
          <w:b/>
        </w:rPr>
        <w:t xml:space="preserve">  </w:t>
      </w:r>
      <w:r w:rsidRPr="002C0D2F">
        <w:rPr>
          <w:rFonts w:eastAsia="Calibri" w:cstheme="minorHAnsi"/>
          <w:b/>
          <w:u w:val="single"/>
        </w:rPr>
        <w:t>Kryteria oceny ofert</w:t>
      </w:r>
    </w:p>
    <w:p w14:paraId="57899A1D" w14:textId="77777777" w:rsidR="00464E37" w:rsidRPr="002C0D2F" w:rsidRDefault="00464E37" w:rsidP="00464E37">
      <w:pPr>
        <w:tabs>
          <w:tab w:val="left" w:pos="142"/>
          <w:tab w:val="left" w:pos="3976"/>
        </w:tabs>
        <w:rPr>
          <w:rFonts w:cstheme="minorHAnsi"/>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536"/>
        <w:gridCol w:w="3998"/>
      </w:tblGrid>
      <w:tr w:rsidR="00464E37" w:rsidRPr="002C0D2F" w14:paraId="09F22BCD" w14:textId="77777777" w:rsidTr="000857E3">
        <w:tc>
          <w:tcPr>
            <w:tcW w:w="675" w:type="dxa"/>
            <w:tcBorders>
              <w:top w:val="single" w:sz="4" w:space="0" w:color="auto"/>
              <w:left w:val="single" w:sz="4" w:space="0" w:color="auto"/>
              <w:bottom w:val="single" w:sz="4" w:space="0" w:color="auto"/>
              <w:right w:val="single" w:sz="4" w:space="0" w:color="auto"/>
            </w:tcBorders>
            <w:hideMark/>
          </w:tcPr>
          <w:p w14:paraId="54EA2246" w14:textId="77777777" w:rsidR="00464E37" w:rsidRPr="002C0D2F" w:rsidRDefault="00464E37" w:rsidP="00B2123A">
            <w:pPr>
              <w:tabs>
                <w:tab w:val="left" w:pos="142"/>
                <w:tab w:val="left" w:pos="3976"/>
              </w:tabs>
              <w:jc w:val="center"/>
              <w:rPr>
                <w:rFonts w:cstheme="minorHAnsi"/>
                <w:b/>
              </w:rPr>
            </w:pPr>
            <w:r w:rsidRPr="002C0D2F">
              <w:rPr>
                <w:rFonts w:cstheme="minorHAnsi"/>
                <w:b/>
              </w:rPr>
              <w:t>L.p.</w:t>
            </w:r>
          </w:p>
        </w:tc>
        <w:tc>
          <w:tcPr>
            <w:tcW w:w="4536" w:type="dxa"/>
            <w:tcBorders>
              <w:top w:val="single" w:sz="4" w:space="0" w:color="auto"/>
              <w:left w:val="single" w:sz="4" w:space="0" w:color="auto"/>
              <w:bottom w:val="single" w:sz="4" w:space="0" w:color="auto"/>
              <w:right w:val="single" w:sz="4" w:space="0" w:color="auto"/>
            </w:tcBorders>
            <w:hideMark/>
          </w:tcPr>
          <w:p w14:paraId="3531CC2B" w14:textId="77777777" w:rsidR="00464E37" w:rsidRPr="002C0D2F" w:rsidRDefault="00464E37" w:rsidP="00B2123A">
            <w:pPr>
              <w:tabs>
                <w:tab w:val="left" w:pos="142"/>
                <w:tab w:val="left" w:pos="3976"/>
              </w:tabs>
              <w:jc w:val="center"/>
              <w:rPr>
                <w:rFonts w:cstheme="minorHAnsi"/>
                <w:b/>
              </w:rPr>
            </w:pPr>
            <w:r w:rsidRPr="002C0D2F">
              <w:rPr>
                <w:rFonts w:cstheme="minorHAnsi"/>
                <w:b/>
              </w:rPr>
              <w:t>Kryteria</w:t>
            </w:r>
          </w:p>
        </w:tc>
        <w:tc>
          <w:tcPr>
            <w:tcW w:w="3998" w:type="dxa"/>
            <w:tcBorders>
              <w:top w:val="single" w:sz="4" w:space="0" w:color="auto"/>
              <w:left w:val="single" w:sz="4" w:space="0" w:color="auto"/>
              <w:bottom w:val="single" w:sz="4" w:space="0" w:color="auto"/>
              <w:right w:val="single" w:sz="4" w:space="0" w:color="auto"/>
            </w:tcBorders>
            <w:hideMark/>
          </w:tcPr>
          <w:p w14:paraId="5272674F" w14:textId="77777777" w:rsidR="00464E37" w:rsidRPr="002C0D2F" w:rsidRDefault="00464E37" w:rsidP="00B2123A">
            <w:pPr>
              <w:tabs>
                <w:tab w:val="left" w:pos="142"/>
                <w:tab w:val="left" w:pos="3976"/>
              </w:tabs>
              <w:jc w:val="center"/>
              <w:rPr>
                <w:rFonts w:cstheme="minorHAnsi"/>
                <w:b/>
              </w:rPr>
            </w:pPr>
            <w:r w:rsidRPr="002C0D2F">
              <w:rPr>
                <w:rFonts w:cstheme="minorHAnsi"/>
                <w:b/>
              </w:rPr>
              <w:t>Ranga (znaczenie) kryterium</w:t>
            </w:r>
          </w:p>
        </w:tc>
      </w:tr>
      <w:tr w:rsidR="00464E37" w:rsidRPr="002C0D2F" w14:paraId="6CA7DF6E" w14:textId="77777777" w:rsidTr="000857E3">
        <w:tc>
          <w:tcPr>
            <w:tcW w:w="675" w:type="dxa"/>
            <w:tcBorders>
              <w:top w:val="single" w:sz="4" w:space="0" w:color="auto"/>
              <w:left w:val="single" w:sz="4" w:space="0" w:color="auto"/>
              <w:bottom w:val="single" w:sz="4" w:space="0" w:color="auto"/>
              <w:right w:val="single" w:sz="4" w:space="0" w:color="auto"/>
            </w:tcBorders>
            <w:hideMark/>
          </w:tcPr>
          <w:p w14:paraId="2A8712BE" w14:textId="77777777" w:rsidR="00464E37" w:rsidRPr="002C0D2F" w:rsidRDefault="00464E37" w:rsidP="00B2123A">
            <w:pPr>
              <w:tabs>
                <w:tab w:val="left" w:pos="142"/>
                <w:tab w:val="left" w:pos="3976"/>
              </w:tabs>
              <w:rPr>
                <w:rFonts w:cstheme="minorHAnsi"/>
              </w:rPr>
            </w:pPr>
            <w:r w:rsidRPr="002C0D2F">
              <w:rPr>
                <w:rFonts w:cstheme="minorHAnsi"/>
              </w:rPr>
              <w:t>1.</w:t>
            </w:r>
          </w:p>
        </w:tc>
        <w:tc>
          <w:tcPr>
            <w:tcW w:w="4536" w:type="dxa"/>
            <w:tcBorders>
              <w:top w:val="single" w:sz="4" w:space="0" w:color="auto"/>
              <w:left w:val="single" w:sz="4" w:space="0" w:color="auto"/>
              <w:bottom w:val="single" w:sz="4" w:space="0" w:color="auto"/>
              <w:right w:val="single" w:sz="4" w:space="0" w:color="auto"/>
            </w:tcBorders>
            <w:hideMark/>
          </w:tcPr>
          <w:p w14:paraId="1AE6D080" w14:textId="11D734B5" w:rsidR="00464E37" w:rsidRPr="002C0D2F" w:rsidRDefault="00464E37" w:rsidP="00B2123A">
            <w:pPr>
              <w:tabs>
                <w:tab w:val="left" w:pos="142"/>
                <w:tab w:val="left" w:pos="3976"/>
              </w:tabs>
              <w:rPr>
                <w:rFonts w:cstheme="minorHAnsi"/>
              </w:rPr>
            </w:pPr>
            <w:r w:rsidRPr="002C0D2F">
              <w:rPr>
                <w:rFonts w:cstheme="minorHAnsi"/>
              </w:rPr>
              <w:t>Oferowana cena</w:t>
            </w:r>
          </w:p>
        </w:tc>
        <w:tc>
          <w:tcPr>
            <w:tcW w:w="3998" w:type="dxa"/>
            <w:tcBorders>
              <w:top w:val="single" w:sz="4" w:space="0" w:color="auto"/>
              <w:left w:val="single" w:sz="4" w:space="0" w:color="auto"/>
              <w:bottom w:val="single" w:sz="4" w:space="0" w:color="auto"/>
              <w:right w:val="single" w:sz="4" w:space="0" w:color="auto"/>
            </w:tcBorders>
            <w:vAlign w:val="center"/>
            <w:hideMark/>
          </w:tcPr>
          <w:p w14:paraId="23D9914C" w14:textId="58DAA861" w:rsidR="00464E37" w:rsidRPr="002C0D2F" w:rsidRDefault="00FB464A" w:rsidP="00B2123A">
            <w:pPr>
              <w:tabs>
                <w:tab w:val="left" w:pos="142"/>
                <w:tab w:val="left" w:pos="3976"/>
              </w:tabs>
              <w:jc w:val="center"/>
              <w:rPr>
                <w:rFonts w:cstheme="minorHAnsi"/>
                <w:b/>
              </w:rPr>
            </w:pPr>
            <w:r w:rsidRPr="002C0D2F">
              <w:rPr>
                <w:rFonts w:cstheme="minorHAnsi"/>
                <w:b/>
              </w:rPr>
              <w:t>100</w:t>
            </w:r>
            <w:r w:rsidR="000857E3" w:rsidRPr="002C0D2F">
              <w:rPr>
                <w:rFonts w:cstheme="minorHAnsi"/>
                <w:b/>
              </w:rPr>
              <w:t xml:space="preserve"> pkt</w:t>
            </w:r>
          </w:p>
        </w:tc>
      </w:tr>
      <w:tr w:rsidR="00464E37" w:rsidRPr="002C0D2F" w14:paraId="2D3524E6" w14:textId="77777777" w:rsidTr="000857E3">
        <w:tc>
          <w:tcPr>
            <w:tcW w:w="675" w:type="dxa"/>
            <w:tcBorders>
              <w:top w:val="single" w:sz="4" w:space="0" w:color="auto"/>
              <w:left w:val="single" w:sz="4" w:space="0" w:color="auto"/>
              <w:bottom w:val="single" w:sz="4" w:space="0" w:color="auto"/>
              <w:right w:val="single" w:sz="4" w:space="0" w:color="auto"/>
            </w:tcBorders>
          </w:tcPr>
          <w:p w14:paraId="3103A430" w14:textId="77777777" w:rsidR="00464E37" w:rsidRPr="002C0D2F" w:rsidRDefault="00464E37" w:rsidP="00B2123A">
            <w:pPr>
              <w:tabs>
                <w:tab w:val="left" w:pos="142"/>
                <w:tab w:val="left" w:pos="3976"/>
              </w:tabs>
              <w:rPr>
                <w:rFonts w:cstheme="minorHAnsi"/>
              </w:rP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3BE983B" w14:textId="77777777" w:rsidR="00464E37" w:rsidRPr="002C0D2F" w:rsidRDefault="00464E37" w:rsidP="00B2123A">
            <w:pPr>
              <w:tabs>
                <w:tab w:val="left" w:pos="142"/>
                <w:tab w:val="left" w:pos="3976"/>
              </w:tabs>
              <w:jc w:val="right"/>
              <w:rPr>
                <w:rFonts w:cstheme="minorHAnsi"/>
                <w:b/>
              </w:rPr>
            </w:pPr>
            <w:r w:rsidRPr="002C0D2F">
              <w:rPr>
                <w:rFonts w:cstheme="minorHAnsi"/>
                <w:b/>
              </w:rPr>
              <w:t>OGÓŁEM:</w:t>
            </w:r>
          </w:p>
        </w:tc>
        <w:tc>
          <w:tcPr>
            <w:tcW w:w="3998" w:type="dxa"/>
            <w:tcBorders>
              <w:top w:val="single" w:sz="4" w:space="0" w:color="auto"/>
              <w:left w:val="single" w:sz="4" w:space="0" w:color="auto"/>
              <w:bottom w:val="single" w:sz="4" w:space="0" w:color="auto"/>
              <w:right w:val="single" w:sz="4" w:space="0" w:color="auto"/>
            </w:tcBorders>
            <w:hideMark/>
          </w:tcPr>
          <w:p w14:paraId="71E3049E" w14:textId="77777777" w:rsidR="00464E37" w:rsidRPr="002C0D2F" w:rsidRDefault="00464E37" w:rsidP="00B2123A">
            <w:pPr>
              <w:tabs>
                <w:tab w:val="left" w:pos="142"/>
                <w:tab w:val="left" w:pos="3976"/>
              </w:tabs>
              <w:jc w:val="center"/>
              <w:rPr>
                <w:rFonts w:cstheme="minorHAnsi"/>
                <w:b/>
              </w:rPr>
            </w:pPr>
            <w:r w:rsidRPr="002C0D2F">
              <w:rPr>
                <w:rFonts w:cstheme="minorHAnsi"/>
                <w:b/>
              </w:rPr>
              <w:t>100%</w:t>
            </w:r>
          </w:p>
        </w:tc>
      </w:tr>
    </w:tbl>
    <w:p w14:paraId="23C96692" w14:textId="675077DC" w:rsidR="00101EEC" w:rsidRPr="002C0D2F" w:rsidRDefault="00101EEC" w:rsidP="00101EEC">
      <w:pPr>
        <w:spacing w:after="0" w:line="240" w:lineRule="auto"/>
        <w:rPr>
          <w:rFonts w:eastAsia="Times New Roman" w:cstheme="minorHAnsi"/>
          <w:b/>
          <w:highlight w:val="yellow"/>
          <w:lang w:eastAsia="pl-PL"/>
        </w:rPr>
      </w:pPr>
    </w:p>
    <w:p w14:paraId="232185B5" w14:textId="316E6EA8" w:rsidR="00732B5A" w:rsidRPr="002C0D2F" w:rsidRDefault="00464E37" w:rsidP="002C0D2F">
      <w:pPr>
        <w:spacing w:after="0" w:line="240" w:lineRule="auto"/>
        <w:jc w:val="both"/>
        <w:rPr>
          <w:rFonts w:eastAsia="Times New Roman" w:cstheme="minorHAnsi"/>
          <w:lang w:eastAsia="pl-PL"/>
        </w:rPr>
      </w:pPr>
      <w:r w:rsidRPr="002C0D2F">
        <w:rPr>
          <w:rFonts w:eastAsia="Times New Roman" w:cstheme="minorHAnsi"/>
          <w:lang w:eastAsia="pl-PL"/>
        </w:rPr>
        <w:t xml:space="preserve">Ad 1. </w:t>
      </w:r>
      <w:r w:rsidR="00101EEC" w:rsidRPr="002C0D2F">
        <w:rPr>
          <w:rFonts w:eastAsia="Times New Roman" w:cstheme="minorHAnsi"/>
          <w:lang w:eastAsia="pl-PL"/>
        </w:rPr>
        <w:t>Za kryterium „</w:t>
      </w:r>
      <w:r w:rsidR="00101EEC" w:rsidRPr="002C0D2F">
        <w:rPr>
          <w:rFonts w:eastAsia="Times New Roman" w:cstheme="minorHAnsi"/>
          <w:b/>
          <w:lang w:eastAsia="pl-PL"/>
        </w:rPr>
        <w:t>oferowana cena</w:t>
      </w:r>
      <w:r w:rsidR="00101EEC" w:rsidRPr="002C0D2F">
        <w:rPr>
          <w:rFonts w:eastAsia="Times New Roman" w:cstheme="minorHAnsi"/>
          <w:lang w:eastAsia="pl-PL"/>
        </w:rPr>
        <w:t>” Zamawiający może prz</w:t>
      </w:r>
      <w:r w:rsidRPr="002C0D2F">
        <w:rPr>
          <w:rFonts w:eastAsia="Times New Roman" w:cstheme="minorHAnsi"/>
          <w:lang w:eastAsia="pl-PL"/>
        </w:rPr>
        <w:t xml:space="preserve">yznać ofercie przy randze (R) </w:t>
      </w:r>
      <w:r w:rsidR="002F6725" w:rsidRPr="002C0D2F">
        <w:rPr>
          <w:rFonts w:eastAsia="Times New Roman" w:cstheme="minorHAnsi"/>
          <w:lang w:eastAsia="pl-PL"/>
        </w:rPr>
        <w:t>100</w:t>
      </w:r>
      <w:r w:rsidRPr="002C0D2F">
        <w:rPr>
          <w:rFonts w:eastAsia="Times New Roman" w:cstheme="minorHAnsi"/>
          <w:lang w:eastAsia="pl-PL"/>
        </w:rPr>
        <w:t xml:space="preserve">%  maksymalnie </w:t>
      </w:r>
      <w:r w:rsidR="002F6725" w:rsidRPr="002C0D2F">
        <w:rPr>
          <w:rFonts w:eastAsia="Times New Roman" w:cstheme="minorHAnsi"/>
          <w:lang w:eastAsia="pl-PL"/>
        </w:rPr>
        <w:t>100</w:t>
      </w:r>
      <w:r w:rsidR="00101EEC" w:rsidRPr="002C0D2F">
        <w:rPr>
          <w:rFonts w:eastAsia="Times New Roman" w:cstheme="minorHAnsi"/>
          <w:lang w:eastAsia="pl-PL"/>
        </w:rPr>
        <w:t xml:space="preserve"> pkt. Maksymalną ilość punktów za to  kryterium  Zamawiający przyzna ofercie  z najniższą ceną. Pozostałe oferty otrzymają proporcjonalnie mniej punktów.</w:t>
      </w:r>
    </w:p>
    <w:p w14:paraId="5AB2A80C" w14:textId="77777777" w:rsidR="00101EEC" w:rsidRPr="002C0D2F" w:rsidRDefault="00101EEC" w:rsidP="00101EEC">
      <w:pPr>
        <w:spacing w:after="0"/>
        <w:jc w:val="both"/>
        <w:rPr>
          <w:rFonts w:eastAsia="Times New Roman" w:cstheme="minorHAnsi"/>
          <w:i/>
          <w:lang w:eastAsia="pl-PL"/>
        </w:rPr>
      </w:pPr>
    </w:p>
    <w:p w14:paraId="5505EBF1" w14:textId="585C22E1" w:rsidR="007B0115" w:rsidRPr="002C0D2F" w:rsidRDefault="007B0115" w:rsidP="002C0D2F">
      <w:pPr>
        <w:pStyle w:val="Tekstpodstawowy"/>
        <w:numPr>
          <w:ilvl w:val="0"/>
          <w:numId w:val="25"/>
        </w:numPr>
        <w:ind w:left="426" w:right="4" w:hanging="426"/>
        <w:rPr>
          <w:rFonts w:asciiTheme="minorHAnsi" w:hAnsiTheme="minorHAnsi" w:cstheme="minorHAnsi"/>
          <w:sz w:val="22"/>
          <w:szCs w:val="22"/>
          <w:u w:val="single"/>
        </w:rPr>
      </w:pPr>
      <w:r w:rsidRPr="002C0D2F">
        <w:rPr>
          <w:rFonts w:asciiTheme="minorHAnsi" w:hAnsiTheme="minorHAnsi" w:cstheme="minorHAnsi"/>
          <w:sz w:val="22"/>
          <w:szCs w:val="22"/>
          <w:u w:val="single"/>
        </w:rPr>
        <w:t>KORESPONDENCJA Z ZAMAWIAJĄCYM</w:t>
      </w:r>
    </w:p>
    <w:p w14:paraId="5F395783" w14:textId="77777777" w:rsidR="007B0115" w:rsidRPr="002C0D2F" w:rsidRDefault="007B0115" w:rsidP="007B0115">
      <w:pPr>
        <w:tabs>
          <w:tab w:val="left" w:pos="567"/>
        </w:tabs>
        <w:jc w:val="both"/>
        <w:rPr>
          <w:rFonts w:cstheme="minorHAnsi"/>
          <w:u w:val="single"/>
        </w:rPr>
      </w:pPr>
    </w:p>
    <w:p w14:paraId="6328FCF1" w14:textId="77777777" w:rsidR="00DB252E" w:rsidRPr="002C0D2F" w:rsidRDefault="00DB252E" w:rsidP="002C0D2F">
      <w:pPr>
        <w:widowControl w:val="0"/>
        <w:numPr>
          <w:ilvl w:val="0"/>
          <w:numId w:val="10"/>
        </w:numPr>
        <w:tabs>
          <w:tab w:val="left" w:pos="0"/>
          <w:tab w:val="left" w:pos="284"/>
        </w:tabs>
        <w:autoSpaceDE w:val="0"/>
        <w:autoSpaceDN w:val="0"/>
        <w:spacing w:after="0" w:line="240" w:lineRule="auto"/>
        <w:ind w:left="0" w:firstLine="0"/>
        <w:jc w:val="both"/>
        <w:rPr>
          <w:rFonts w:cstheme="minorHAnsi"/>
        </w:rPr>
      </w:pPr>
      <w:r w:rsidRPr="002C0D2F">
        <w:rPr>
          <w:rFonts w:eastAsia="Times New Roman" w:cstheme="minorHAnsi"/>
          <w:color w:val="0A0A0A"/>
          <w:lang w:eastAsia="pl-PL"/>
        </w:rPr>
        <w:t xml:space="preserve">Wszelka komunikacja między Zamawiającym a Wykonawcą, w tym zadawanie pytań i udzielanie wyjaśnień, odbywa się wyłącznie za pośrednictwem modułu komunikacji </w:t>
      </w:r>
      <w:bookmarkStart w:id="0" w:name="_Hlk227311007"/>
      <w:r w:rsidRPr="002C0D2F">
        <w:rPr>
          <w:rFonts w:eastAsia="Times New Roman" w:cstheme="minorHAnsi"/>
          <w:color w:val="0A0A0A"/>
          <w:lang w:eastAsia="pl-PL"/>
        </w:rPr>
        <w:t>w Bazie Konkurencyjności</w:t>
      </w:r>
      <w:bookmarkEnd w:id="0"/>
      <w:r w:rsidRPr="002C0D2F">
        <w:rPr>
          <w:rFonts w:eastAsia="Times New Roman" w:cstheme="minorHAnsi"/>
          <w:color w:val="0A0A0A"/>
          <w:lang w:eastAsia="pl-PL"/>
        </w:rPr>
        <w:t>. Zamawiający nie będzie udzielał wyjaśnień drogą telefoniczną lub e-mailową.</w:t>
      </w:r>
    </w:p>
    <w:p w14:paraId="59827E22" w14:textId="02880939" w:rsidR="00DB252E" w:rsidRPr="002C0D2F" w:rsidRDefault="007B0115" w:rsidP="002C0D2F">
      <w:pPr>
        <w:keepNext/>
        <w:keepLines/>
        <w:widowControl w:val="0"/>
        <w:numPr>
          <w:ilvl w:val="0"/>
          <w:numId w:val="10"/>
        </w:numPr>
        <w:tabs>
          <w:tab w:val="left" w:pos="0"/>
          <w:tab w:val="left" w:pos="284"/>
        </w:tabs>
        <w:autoSpaceDE w:val="0"/>
        <w:autoSpaceDN w:val="0"/>
        <w:spacing w:before="40" w:after="0" w:line="240" w:lineRule="auto"/>
        <w:ind w:left="0" w:firstLine="0"/>
        <w:jc w:val="both"/>
        <w:outlineLvl w:val="5"/>
        <w:rPr>
          <w:rFonts w:eastAsiaTheme="majorEastAsia" w:cstheme="minorHAnsi"/>
        </w:rPr>
      </w:pPr>
      <w:r w:rsidRPr="002C0D2F">
        <w:rPr>
          <w:rFonts w:cstheme="minorHAnsi"/>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przekazywanym przyjmuje się datę dostarczenia wiadomości</w:t>
      </w:r>
      <w:r w:rsidR="00DB252E" w:rsidRPr="002C0D2F">
        <w:rPr>
          <w:rFonts w:cstheme="minorHAnsi"/>
        </w:rPr>
        <w:t xml:space="preserve"> </w:t>
      </w:r>
      <w:r w:rsidR="00DB252E" w:rsidRPr="002C0D2F">
        <w:rPr>
          <w:rFonts w:eastAsia="Times New Roman" w:cstheme="minorHAnsi"/>
          <w:color w:val="0A0A0A"/>
          <w:lang w:eastAsia="pl-PL"/>
        </w:rPr>
        <w:t>w Bazie Konkurencyjności</w:t>
      </w:r>
      <w:r w:rsidR="002C0D2F">
        <w:rPr>
          <w:rFonts w:eastAsia="Times New Roman" w:cstheme="minorHAnsi"/>
          <w:color w:val="0A0A0A"/>
          <w:lang w:eastAsia="pl-PL"/>
        </w:rPr>
        <w:t>.</w:t>
      </w:r>
    </w:p>
    <w:p w14:paraId="49955FC6" w14:textId="77777777" w:rsidR="002C0D2F" w:rsidRPr="002C0D2F" w:rsidRDefault="002C0D2F" w:rsidP="002C0D2F">
      <w:pPr>
        <w:keepNext/>
        <w:keepLines/>
        <w:widowControl w:val="0"/>
        <w:tabs>
          <w:tab w:val="left" w:pos="0"/>
          <w:tab w:val="left" w:pos="284"/>
        </w:tabs>
        <w:autoSpaceDE w:val="0"/>
        <w:autoSpaceDN w:val="0"/>
        <w:spacing w:before="40" w:after="0" w:line="240" w:lineRule="auto"/>
        <w:jc w:val="both"/>
        <w:outlineLvl w:val="5"/>
        <w:rPr>
          <w:rFonts w:eastAsiaTheme="majorEastAsia" w:cstheme="minorHAnsi"/>
        </w:rPr>
      </w:pPr>
    </w:p>
    <w:p w14:paraId="32FBD2AD" w14:textId="2BC888ED" w:rsidR="00E43141" w:rsidRPr="002C0D2F" w:rsidRDefault="00023338" w:rsidP="002C0D2F">
      <w:pPr>
        <w:keepNext/>
        <w:keepLines/>
        <w:widowControl w:val="0"/>
        <w:tabs>
          <w:tab w:val="left" w:pos="284"/>
        </w:tabs>
        <w:autoSpaceDE w:val="0"/>
        <w:autoSpaceDN w:val="0"/>
        <w:spacing w:before="40" w:after="0" w:line="240" w:lineRule="auto"/>
        <w:jc w:val="both"/>
        <w:outlineLvl w:val="5"/>
        <w:rPr>
          <w:rFonts w:eastAsiaTheme="majorEastAsia" w:cstheme="minorHAnsi"/>
          <w:b/>
          <w:u w:val="single"/>
        </w:rPr>
      </w:pPr>
      <w:bookmarkStart w:id="1" w:name="_Hlk227325844"/>
      <w:r w:rsidRPr="002C0D2F">
        <w:rPr>
          <w:rFonts w:eastAsiaTheme="majorEastAsia" w:cstheme="minorHAnsi"/>
          <w:b/>
          <w:u w:val="single"/>
        </w:rPr>
        <w:t>VII</w:t>
      </w:r>
      <w:r w:rsidR="007B0115" w:rsidRPr="002C0D2F">
        <w:rPr>
          <w:rFonts w:eastAsiaTheme="majorEastAsia" w:cstheme="minorHAnsi"/>
          <w:b/>
          <w:u w:val="single"/>
        </w:rPr>
        <w:t xml:space="preserve">. SPOSÓB </w:t>
      </w:r>
      <w:r w:rsidR="002C0D2F" w:rsidRPr="002C0D2F">
        <w:rPr>
          <w:rFonts w:eastAsiaTheme="majorEastAsia" w:cstheme="minorHAnsi"/>
          <w:b/>
          <w:u w:val="single"/>
        </w:rPr>
        <w:t>SKŁADANIA</w:t>
      </w:r>
      <w:r w:rsidR="007B0115" w:rsidRPr="002C0D2F">
        <w:rPr>
          <w:rFonts w:eastAsiaTheme="majorEastAsia" w:cstheme="minorHAnsi"/>
          <w:b/>
          <w:u w:val="single"/>
        </w:rPr>
        <w:t xml:space="preserve"> OFERT</w:t>
      </w:r>
    </w:p>
    <w:bookmarkEnd w:id="1"/>
    <w:p w14:paraId="4AFC1C98" w14:textId="77777777" w:rsidR="002C0D2F" w:rsidRPr="002C0D2F" w:rsidRDefault="002C0D2F" w:rsidP="002C0D2F">
      <w:pPr>
        <w:keepNext/>
        <w:keepLines/>
        <w:widowControl w:val="0"/>
        <w:tabs>
          <w:tab w:val="left" w:pos="284"/>
        </w:tabs>
        <w:autoSpaceDE w:val="0"/>
        <w:autoSpaceDN w:val="0"/>
        <w:spacing w:before="40" w:after="0" w:line="240" w:lineRule="auto"/>
        <w:ind w:left="360"/>
        <w:jc w:val="both"/>
        <w:outlineLvl w:val="5"/>
        <w:rPr>
          <w:rFonts w:eastAsiaTheme="majorEastAsia" w:cstheme="minorHAnsi"/>
          <w:b/>
        </w:rPr>
      </w:pPr>
    </w:p>
    <w:p w14:paraId="729D9F1D" w14:textId="76443D97" w:rsidR="00DB252E" w:rsidRPr="002C0D2F" w:rsidRDefault="00DB252E" w:rsidP="00DB252E">
      <w:pPr>
        <w:rPr>
          <w:rFonts w:cstheme="minorHAnsi"/>
        </w:rPr>
      </w:pPr>
      <w:r w:rsidRPr="002C0D2F">
        <w:rPr>
          <w:rFonts w:cstheme="minorHAnsi"/>
        </w:rPr>
        <w:t>Składanie ofert odbywa się w systemie </w:t>
      </w:r>
      <w:r w:rsidRPr="002C0D2F">
        <w:rPr>
          <w:rFonts w:cstheme="minorHAnsi"/>
          <w:b/>
          <w:bCs/>
        </w:rPr>
        <w:t>BK2021</w:t>
      </w:r>
      <w:r w:rsidRPr="002C0D2F">
        <w:rPr>
          <w:rFonts w:cstheme="minorHAnsi"/>
        </w:rPr>
        <w:t>.</w:t>
      </w:r>
    </w:p>
    <w:p w14:paraId="23EE0FD3" w14:textId="77777777" w:rsidR="00DB252E" w:rsidRPr="002C0D2F" w:rsidRDefault="00DB252E" w:rsidP="00DB252E">
      <w:pPr>
        <w:rPr>
          <w:rFonts w:cstheme="minorHAnsi"/>
          <w:b/>
          <w:bCs/>
        </w:rPr>
      </w:pPr>
      <w:r w:rsidRPr="002C0D2F">
        <w:rPr>
          <w:rFonts w:cstheme="minorHAnsi"/>
          <w:b/>
          <w:bCs/>
        </w:rPr>
        <w:t>Krok 1: Rejestracja i logowanie</w:t>
      </w:r>
    </w:p>
    <w:p w14:paraId="7EE1E7E4" w14:textId="77777777" w:rsidR="00DB252E" w:rsidRPr="002C0D2F" w:rsidRDefault="00DB252E" w:rsidP="00DB252E">
      <w:pPr>
        <w:rPr>
          <w:rFonts w:cstheme="minorHAnsi"/>
        </w:rPr>
      </w:pPr>
      <w:r w:rsidRPr="002C0D2F">
        <w:rPr>
          <w:rFonts w:cstheme="minorHAnsi"/>
        </w:rPr>
        <w:t>Wykonawca musi posiadać konto.</w:t>
      </w:r>
    </w:p>
    <w:p w14:paraId="3B8A18A7" w14:textId="64EEA5BC" w:rsidR="00DB252E" w:rsidRPr="002C0D2F" w:rsidRDefault="00DB252E" w:rsidP="00DB252E">
      <w:pPr>
        <w:numPr>
          <w:ilvl w:val="0"/>
          <w:numId w:val="51"/>
        </w:numPr>
        <w:spacing w:after="160" w:line="259" w:lineRule="auto"/>
        <w:rPr>
          <w:rFonts w:cstheme="minorHAnsi"/>
        </w:rPr>
      </w:pPr>
      <w:r w:rsidRPr="002C0D2F">
        <w:rPr>
          <w:rFonts w:cstheme="minorHAnsi"/>
        </w:rPr>
        <w:t>Wejdź na stronę </w:t>
      </w:r>
      <w:hyperlink r:id="rId8" w:tgtFrame="_blank" w:history="1">
        <w:r w:rsidRPr="002C0D2F">
          <w:rPr>
            <w:rStyle w:val="Hipercze"/>
            <w:rFonts w:cstheme="minorHAnsi"/>
          </w:rPr>
          <w:t>Baza Konkurencyjności</w:t>
        </w:r>
      </w:hyperlink>
      <w:r w:rsidRPr="002C0D2F">
        <w:rPr>
          <w:rFonts w:cstheme="minorHAnsi"/>
        </w:rPr>
        <w:t>.</w:t>
      </w:r>
      <w:r w:rsidR="001F5F6C">
        <w:rPr>
          <w:rFonts w:cstheme="minorHAnsi"/>
        </w:rPr>
        <w:t xml:space="preserve"> </w:t>
      </w:r>
      <w:r w:rsidR="001F5F6C" w:rsidRPr="001F5F6C">
        <w:rPr>
          <w:rFonts w:cstheme="minorHAnsi"/>
        </w:rPr>
        <w:t>https://bazakonkurencyjnosci.funduszeeuropejskie.gov.pl/</w:t>
      </w:r>
    </w:p>
    <w:p w14:paraId="3BE09E34" w14:textId="77777777" w:rsidR="00DB252E" w:rsidRPr="002C0D2F" w:rsidRDefault="00DB252E" w:rsidP="00DB252E">
      <w:pPr>
        <w:numPr>
          <w:ilvl w:val="0"/>
          <w:numId w:val="51"/>
        </w:numPr>
        <w:spacing w:after="160" w:line="259" w:lineRule="auto"/>
        <w:rPr>
          <w:rFonts w:cstheme="minorHAnsi"/>
        </w:rPr>
      </w:pPr>
      <w:r w:rsidRPr="002C0D2F">
        <w:rPr>
          <w:rFonts w:cstheme="minorHAnsi"/>
        </w:rPr>
        <w:t>Kliknij </w:t>
      </w:r>
      <w:r w:rsidRPr="002C0D2F">
        <w:rPr>
          <w:rFonts w:cstheme="minorHAnsi"/>
          <w:b/>
          <w:bCs/>
        </w:rPr>
        <w:t>„Zaloguj się”</w:t>
      </w:r>
      <w:r w:rsidRPr="002C0D2F">
        <w:rPr>
          <w:rFonts w:cstheme="minorHAnsi"/>
        </w:rPr>
        <w:t>. Możesz użyć logowania przez e-mail lub przez </w:t>
      </w:r>
      <w:r w:rsidRPr="002C0D2F">
        <w:rPr>
          <w:rFonts w:cstheme="minorHAnsi"/>
          <w:b/>
          <w:bCs/>
        </w:rPr>
        <w:t>Login.gov.pl</w:t>
      </w:r>
      <w:r w:rsidRPr="002C0D2F">
        <w:rPr>
          <w:rFonts w:cstheme="minorHAnsi"/>
        </w:rPr>
        <w:t> (Profil Zaufany, e-dowód).</w:t>
      </w:r>
    </w:p>
    <w:p w14:paraId="3321FB12" w14:textId="77777777" w:rsidR="00DB252E" w:rsidRPr="002C0D2F" w:rsidRDefault="00DB252E" w:rsidP="00DB252E">
      <w:pPr>
        <w:numPr>
          <w:ilvl w:val="0"/>
          <w:numId w:val="51"/>
        </w:numPr>
        <w:spacing w:after="160" w:line="259" w:lineRule="auto"/>
        <w:rPr>
          <w:rFonts w:cstheme="minorHAnsi"/>
        </w:rPr>
      </w:pPr>
      <w:r w:rsidRPr="002C0D2F">
        <w:rPr>
          <w:rFonts w:cstheme="minorHAnsi"/>
        </w:rPr>
        <w:t>Jeśli logujesz się pierwszy raz, uzupełnij „Mój profil” o dane firmy (NIP, nazwa, adres). </w:t>
      </w:r>
      <w:r w:rsidRPr="002C0D2F">
        <w:rPr>
          <w:rFonts w:cstheme="minorHAnsi"/>
          <w:b/>
          <w:bCs/>
        </w:rPr>
        <w:t>Bez uzupełnionego profilu nie będzie można wysłać oferty.</w:t>
      </w:r>
    </w:p>
    <w:p w14:paraId="39A9B4A3" w14:textId="77777777" w:rsidR="00DB252E" w:rsidRPr="002C0D2F" w:rsidRDefault="00DB252E" w:rsidP="00DB252E">
      <w:pPr>
        <w:rPr>
          <w:rFonts w:cstheme="minorHAnsi"/>
          <w:b/>
          <w:bCs/>
        </w:rPr>
      </w:pPr>
      <w:r w:rsidRPr="002C0D2F">
        <w:rPr>
          <w:rFonts w:cstheme="minorHAnsi"/>
          <w:b/>
          <w:bCs/>
        </w:rPr>
        <w:t>Krok 2: Odnalezienie ogłoszenia</w:t>
      </w:r>
    </w:p>
    <w:p w14:paraId="3E83958D" w14:textId="77777777" w:rsidR="00DB252E" w:rsidRPr="002C0D2F" w:rsidRDefault="00DB252E" w:rsidP="00DB252E">
      <w:pPr>
        <w:numPr>
          <w:ilvl w:val="0"/>
          <w:numId w:val="52"/>
        </w:numPr>
        <w:spacing w:after="160" w:line="259" w:lineRule="auto"/>
        <w:rPr>
          <w:rFonts w:cstheme="minorHAnsi"/>
        </w:rPr>
      </w:pPr>
      <w:r w:rsidRPr="002C0D2F">
        <w:rPr>
          <w:rFonts w:cstheme="minorHAnsi"/>
        </w:rPr>
        <w:lastRenderedPageBreak/>
        <w:t>Użyj wyszukiwarki na stronie głównej – wpisz numer ogłoszenia lub nazwę przedmiotu zamówienia.</w:t>
      </w:r>
    </w:p>
    <w:p w14:paraId="590D0EE0" w14:textId="77777777" w:rsidR="00DB252E" w:rsidRPr="002C0D2F" w:rsidRDefault="00DB252E" w:rsidP="00DB252E">
      <w:pPr>
        <w:numPr>
          <w:ilvl w:val="0"/>
          <w:numId w:val="52"/>
        </w:numPr>
        <w:spacing w:after="160" w:line="259" w:lineRule="auto"/>
        <w:rPr>
          <w:rFonts w:cstheme="minorHAnsi"/>
        </w:rPr>
      </w:pPr>
      <w:r w:rsidRPr="002C0D2F">
        <w:rPr>
          <w:rFonts w:cstheme="minorHAnsi"/>
        </w:rPr>
        <w:t>Kliknij w tytuł ogłoszenia, aby wejść w jego szczegóły.</w:t>
      </w:r>
    </w:p>
    <w:p w14:paraId="65007A3E" w14:textId="77777777" w:rsidR="00DB252E" w:rsidRPr="002C0D2F" w:rsidRDefault="00DB252E" w:rsidP="00DB252E">
      <w:pPr>
        <w:rPr>
          <w:rFonts w:cstheme="minorHAnsi"/>
          <w:b/>
          <w:bCs/>
        </w:rPr>
      </w:pPr>
      <w:r w:rsidRPr="002C0D2F">
        <w:rPr>
          <w:rFonts w:cstheme="minorHAnsi"/>
          <w:b/>
          <w:bCs/>
        </w:rPr>
        <w:t>Krok 3: Przygotowanie dokumentów</w:t>
      </w:r>
    </w:p>
    <w:p w14:paraId="5E5E98AE" w14:textId="77777777" w:rsidR="00DB252E" w:rsidRPr="002C0D2F" w:rsidRDefault="00DB252E" w:rsidP="00DB252E">
      <w:pPr>
        <w:rPr>
          <w:rFonts w:cstheme="minorHAnsi"/>
        </w:rPr>
      </w:pPr>
      <w:r w:rsidRPr="002C0D2F">
        <w:rPr>
          <w:rFonts w:cstheme="minorHAnsi"/>
        </w:rPr>
        <w:t>Zanim klikniesz „dodaj ofertę”, przygotuj na dysku:</w:t>
      </w:r>
    </w:p>
    <w:p w14:paraId="6E142439" w14:textId="77777777" w:rsidR="00DB252E" w:rsidRPr="002C0D2F" w:rsidRDefault="00DB252E" w:rsidP="00DB252E">
      <w:pPr>
        <w:numPr>
          <w:ilvl w:val="0"/>
          <w:numId w:val="53"/>
        </w:numPr>
        <w:spacing w:after="160" w:line="259" w:lineRule="auto"/>
        <w:rPr>
          <w:rFonts w:cstheme="minorHAnsi"/>
        </w:rPr>
      </w:pPr>
      <w:r w:rsidRPr="002C0D2F">
        <w:rPr>
          <w:rFonts w:cstheme="minorHAnsi"/>
          <w:b/>
          <w:bCs/>
        </w:rPr>
        <w:t>Formularz ofertowy</w:t>
      </w:r>
      <w:r w:rsidRPr="002C0D2F">
        <w:rPr>
          <w:rFonts w:cstheme="minorHAnsi"/>
        </w:rPr>
        <w:t> (pobrany z załączników od Zamawiającego).</w:t>
      </w:r>
    </w:p>
    <w:p w14:paraId="15BE96D2" w14:textId="77777777" w:rsidR="00DB252E" w:rsidRPr="002C0D2F" w:rsidRDefault="00DB252E" w:rsidP="00DB252E">
      <w:pPr>
        <w:numPr>
          <w:ilvl w:val="0"/>
          <w:numId w:val="53"/>
        </w:numPr>
        <w:spacing w:after="160" w:line="259" w:lineRule="auto"/>
        <w:rPr>
          <w:rFonts w:cstheme="minorHAnsi"/>
        </w:rPr>
      </w:pPr>
      <w:r w:rsidRPr="002C0D2F">
        <w:rPr>
          <w:rFonts w:cstheme="minorHAnsi"/>
          <w:b/>
          <w:bCs/>
        </w:rPr>
        <w:t>Oświadczenia</w:t>
      </w:r>
      <w:r w:rsidRPr="002C0D2F">
        <w:rPr>
          <w:rFonts w:cstheme="minorHAnsi"/>
        </w:rPr>
        <w:t> i inne wymagane dokumenty (np. referencje).</w:t>
      </w:r>
    </w:p>
    <w:p w14:paraId="4BACB05C" w14:textId="77777777" w:rsidR="00DB252E" w:rsidRPr="002C0D2F" w:rsidRDefault="00DB252E" w:rsidP="00DB252E">
      <w:pPr>
        <w:numPr>
          <w:ilvl w:val="0"/>
          <w:numId w:val="53"/>
        </w:numPr>
        <w:spacing w:after="160" w:line="259" w:lineRule="auto"/>
        <w:rPr>
          <w:rFonts w:cstheme="minorHAnsi"/>
        </w:rPr>
      </w:pPr>
      <w:r w:rsidRPr="002C0D2F">
        <w:rPr>
          <w:rFonts w:cstheme="minorHAnsi"/>
          <w:b/>
          <w:bCs/>
        </w:rPr>
        <w:t>Pełnomocnictwo</w:t>
      </w:r>
      <w:r w:rsidRPr="002C0D2F">
        <w:rPr>
          <w:rFonts w:cstheme="minorHAnsi"/>
        </w:rPr>
        <w:t> (jeśli ofertę podpisuje osoba spoza KRS/CEIDG).</w:t>
      </w:r>
      <w:r w:rsidRPr="002C0D2F">
        <w:rPr>
          <w:rFonts w:cstheme="minorHAnsi"/>
        </w:rPr>
        <w:br/>
      </w:r>
      <w:r w:rsidRPr="002C0D2F">
        <w:rPr>
          <w:rFonts w:cstheme="minorHAnsi"/>
          <w:i/>
          <w:iCs/>
        </w:rPr>
        <w:t>Pamiętaj: dokumenty muszą być podpisane zgodnie z wymogiem (skan podpisu ręcznego lub podpis elektroniczny).</w:t>
      </w:r>
    </w:p>
    <w:p w14:paraId="3AF68A7F" w14:textId="77777777" w:rsidR="00DB252E" w:rsidRPr="002C0D2F" w:rsidRDefault="00DB252E" w:rsidP="00DB252E">
      <w:pPr>
        <w:rPr>
          <w:rFonts w:cstheme="minorHAnsi"/>
          <w:b/>
          <w:bCs/>
        </w:rPr>
      </w:pPr>
      <w:r w:rsidRPr="002C0D2F">
        <w:rPr>
          <w:rFonts w:cstheme="minorHAnsi"/>
          <w:b/>
          <w:bCs/>
        </w:rPr>
        <w:t>Krok 4: Tworzenie oferty w systemie</w:t>
      </w:r>
    </w:p>
    <w:p w14:paraId="1F2BF225" w14:textId="77777777" w:rsidR="00DB252E" w:rsidRPr="002C0D2F" w:rsidRDefault="00DB252E" w:rsidP="00DB252E">
      <w:pPr>
        <w:numPr>
          <w:ilvl w:val="0"/>
          <w:numId w:val="54"/>
        </w:numPr>
        <w:spacing w:after="160" w:line="259" w:lineRule="auto"/>
        <w:rPr>
          <w:rFonts w:cstheme="minorHAnsi"/>
        </w:rPr>
      </w:pPr>
      <w:r w:rsidRPr="002C0D2F">
        <w:rPr>
          <w:rFonts w:cstheme="minorHAnsi"/>
        </w:rPr>
        <w:t>Będąc w szczegółach ogłoszenia, kliknij przycisk </w:t>
      </w:r>
      <w:r w:rsidRPr="002C0D2F">
        <w:rPr>
          <w:rFonts w:cstheme="minorHAnsi"/>
          <w:b/>
          <w:bCs/>
        </w:rPr>
        <w:t>„Dodaj ofertę”</w:t>
      </w:r>
      <w:r w:rsidRPr="002C0D2F">
        <w:rPr>
          <w:rFonts w:cstheme="minorHAnsi"/>
        </w:rPr>
        <w:t> (znajduje się zazwyczaj w prawym górnym rogu lub w zakładce „Oferty”).</w:t>
      </w:r>
    </w:p>
    <w:p w14:paraId="73F53E45" w14:textId="77777777" w:rsidR="00DB252E" w:rsidRPr="002C0D2F" w:rsidRDefault="00DB252E" w:rsidP="00DB252E">
      <w:pPr>
        <w:numPr>
          <w:ilvl w:val="0"/>
          <w:numId w:val="54"/>
        </w:numPr>
        <w:spacing w:after="160" w:line="259" w:lineRule="auto"/>
        <w:rPr>
          <w:rFonts w:cstheme="minorHAnsi"/>
        </w:rPr>
      </w:pPr>
      <w:r w:rsidRPr="002C0D2F">
        <w:rPr>
          <w:rFonts w:cstheme="minorHAnsi"/>
        </w:rPr>
        <w:t>Wypełnij pola elektroniczne:</w:t>
      </w:r>
    </w:p>
    <w:p w14:paraId="2262CC30" w14:textId="77777777" w:rsidR="00DB252E" w:rsidRPr="002C0D2F" w:rsidRDefault="00DB252E" w:rsidP="00DB252E">
      <w:pPr>
        <w:spacing w:after="160" w:line="259" w:lineRule="auto"/>
        <w:ind w:firstLine="360"/>
        <w:rPr>
          <w:rFonts w:cstheme="minorHAnsi"/>
        </w:rPr>
      </w:pPr>
      <w:r w:rsidRPr="002C0D2F">
        <w:rPr>
          <w:rFonts w:cstheme="minorHAnsi"/>
          <w:b/>
          <w:bCs/>
        </w:rPr>
        <w:t>Cena netto/brutto</w:t>
      </w:r>
      <w:r w:rsidRPr="002C0D2F">
        <w:rPr>
          <w:rFonts w:cstheme="minorHAnsi"/>
        </w:rPr>
        <w:t> (musi być zgodna z tym, co wpisałeś w załączonym pliku PDF).</w:t>
      </w:r>
    </w:p>
    <w:p w14:paraId="43400F4D" w14:textId="77777777" w:rsidR="00DB252E" w:rsidRPr="002C0D2F" w:rsidRDefault="00DB252E" w:rsidP="00DB252E">
      <w:pPr>
        <w:spacing w:after="160" w:line="259" w:lineRule="auto"/>
        <w:ind w:firstLine="360"/>
        <w:rPr>
          <w:rFonts w:cstheme="minorHAnsi"/>
        </w:rPr>
      </w:pPr>
      <w:r w:rsidRPr="002C0D2F">
        <w:rPr>
          <w:rFonts w:cstheme="minorHAnsi"/>
          <w:b/>
          <w:bCs/>
        </w:rPr>
        <w:t>Termin ważności oferty</w:t>
      </w:r>
      <w:r w:rsidRPr="002C0D2F">
        <w:rPr>
          <w:rFonts w:cstheme="minorHAnsi"/>
        </w:rPr>
        <w:t> (zgodnie z wymogiem Zamawiającego).</w:t>
      </w:r>
    </w:p>
    <w:p w14:paraId="0B97C9DA" w14:textId="77777777" w:rsidR="00DB252E" w:rsidRPr="002C0D2F" w:rsidRDefault="00DB252E" w:rsidP="00DB252E">
      <w:pPr>
        <w:spacing w:after="160" w:line="259" w:lineRule="auto"/>
        <w:ind w:firstLine="360"/>
        <w:rPr>
          <w:rFonts w:cstheme="minorHAnsi"/>
        </w:rPr>
      </w:pPr>
      <w:r w:rsidRPr="002C0D2F">
        <w:rPr>
          <w:rFonts w:cstheme="minorHAnsi"/>
        </w:rPr>
        <w:t>Inne kryteria (np. termin realizacji, okres gwarancji), jeśli system o nie prosi.</w:t>
      </w:r>
    </w:p>
    <w:p w14:paraId="5927719B" w14:textId="77777777" w:rsidR="00DB252E" w:rsidRPr="002C0D2F" w:rsidRDefault="00DB252E" w:rsidP="00DB252E">
      <w:pPr>
        <w:rPr>
          <w:rFonts w:cstheme="minorHAnsi"/>
          <w:b/>
          <w:bCs/>
        </w:rPr>
      </w:pPr>
      <w:r w:rsidRPr="002C0D2F">
        <w:rPr>
          <w:rFonts w:cstheme="minorHAnsi"/>
          <w:b/>
          <w:bCs/>
        </w:rPr>
        <w:t>Krok 5: Dodanie załączników</w:t>
      </w:r>
    </w:p>
    <w:p w14:paraId="593E371A" w14:textId="77777777" w:rsidR="00DB252E" w:rsidRPr="002C0D2F" w:rsidRDefault="00DB252E" w:rsidP="00DB252E">
      <w:pPr>
        <w:numPr>
          <w:ilvl w:val="0"/>
          <w:numId w:val="58"/>
        </w:numPr>
        <w:spacing w:after="160" w:line="259" w:lineRule="auto"/>
        <w:rPr>
          <w:rFonts w:cstheme="minorHAnsi"/>
        </w:rPr>
      </w:pPr>
      <w:r w:rsidRPr="002C0D2F">
        <w:rPr>
          <w:rFonts w:cstheme="minorHAnsi"/>
        </w:rPr>
        <w:t>W sekcji „Załączniki” wgraj wszystkie przygotowane wcześniej pliki.</w:t>
      </w:r>
    </w:p>
    <w:p w14:paraId="42D4BA96" w14:textId="77777777" w:rsidR="00DB252E" w:rsidRPr="002C0D2F" w:rsidRDefault="00DB252E" w:rsidP="00DB252E">
      <w:pPr>
        <w:numPr>
          <w:ilvl w:val="0"/>
          <w:numId w:val="58"/>
        </w:numPr>
        <w:spacing w:after="160" w:line="259" w:lineRule="auto"/>
        <w:rPr>
          <w:rFonts w:cstheme="minorHAnsi"/>
        </w:rPr>
      </w:pPr>
      <w:r w:rsidRPr="002C0D2F">
        <w:rPr>
          <w:rFonts w:cstheme="minorHAnsi"/>
        </w:rPr>
        <w:t>Upewnij się, że pliki nie są uszkodzone i mają poprawne formaty (najlepiej PDF).</w:t>
      </w:r>
    </w:p>
    <w:p w14:paraId="7606D3AC" w14:textId="77777777" w:rsidR="00DB252E" w:rsidRPr="002C0D2F" w:rsidRDefault="00DB252E" w:rsidP="00DB252E">
      <w:pPr>
        <w:rPr>
          <w:rFonts w:cstheme="minorHAnsi"/>
          <w:b/>
          <w:bCs/>
        </w:rPr>
      </w:pPr>
      <w:r w:rsidRPr="002C0D2F">
        <w:rPr>
          <w:rFonts w:cstheme="minorHAnsi"/>
          <w:b/>
          <w:bCs/>
        </w:rPr>
        <w:t>Krok 6: Wysłanie oferty</w:t>
      </w:r>
    </w:p>
    <w:p w14:paraId="7EF35CC0" w14:textId="77777777" w:rsidR="00DB252E" w:rsidRPr="002C0D2F" w:rsidRDefault="00DB252E" w:rsidP="00DB252E">
      <w:pPr>
        <w:numPr>
          <w:ilvl w:val="0"/>
          <w:numId w:val="59"/>
        </w:numPr>
        <w:spacing w:after="160" w:line="259" w:lineRule="auto"/>
        <w:rPr>
          <w:rFonts w:cstheme="minorHAnsi"/>
        </w:rPr>
      </w:pPr>
      <w:r w:rsidRPr="002C0D2F">
        <w:rPr>
          <w:rFonts w:cstheme="minorHAnsi"/>
        </w:rPr>
        <w:t>Kliknij przycisk </w:t>
      </w:r>
      <w:r w:rsidRPr="002C0D2F">
        <w:rPr>
          <w:rFonts w:cstheme="minorHAnsi"/>
          <w:b/>
          <w:bCs/>
        </w:rPr>
        <w:t>„Złóż ofertę”</w:t>
      </w:r>
      <w:r w:rsidRPr="002C0D2F">
        <w:rPr>
          <w:rFonts w:cstheme="minorHAnsi"/>
        </w:rPr>
        <w:t>.</w:t>
      </w:r>
    </w:p>
    <w:p w14:paraId="593A27E9" w14:textId="77777777" w:rsidR="00DB252E" w:rsidRPr="002C0D2F" w:rsidRDefault="00DB252E" w:rsidP="00DB252E">
      <w:pPr>
        <w:numPr>
          <w:ilvl w:val="0"/>
          <w:numId w:val="59"/>
        </w:numPr>
        <w:spacing w:after="160" w:line="259" w:lineRule="auto"/>
        <w:rPr>
          <w:rFonts w:cstheme="minorHAnsi"/>
        </w:rPr>
      </w:pPr>
      <w:r w:rsidRPr="002C0D2F">
        <w:rPr>
          <w:rFonts w:cstheme="minorHAnsi"/>
        </w:rPr>
        <w:t>System wyświetli komunikat o poprawnym złożeniu oferty.</w:t>
      </w:r>
    </w:p>
    <w:p w14:paraId="271A00B8" w14:textId="77777777" w:rsidR="00DB252E" w:rsidRPr="002C0D2F" w:rsidRDefault="00DB252E" w:rsidP="00DB252E">
      <w:pPr>
        <w:numPr>
          <w:ilvl w:val="0"/>
          <w:numId w:val="59"/>
        </w:numPr>
        <w:spacing w:after="160" w:line="259" w:lineRule="auto"/>
        <w:rPr>
          <w:rFonts w:cstheme="minorHAnsi"/>
        </w:rPr>
      </w:pPr>
      <w:r w:rsidRPr="002C0D2F">
        <w:rPr>
          <w:rFonts w:cstheme="minorHAnsi"/>
          <w:b/>
          <w:bCs/>
        </w:rPr>
        <w:t>Ważne:</w:t>
      </w:r>
      <w:r w:rsidRPr="002C0D2F">
        <w:rPr>
          <w:rFonts w:cstheme="minorHAnsi"/>
        </w:rPr>
        <w:t> Wykonawca otrzyma potwierdzenie na adres e-mail przypisany do konta. Warto je zachować jako dowód, że oferta wpłynęła w terminie.</w:t>
      </w:r>
    </w:p>
    <w:p w14:paraId="355A70AE" w14:textId="77777777" w:rsidR="00DB252E" w:rsidRPr="002C0D2F" w:rsidRDefault="00DB252E" w:rsidP="00DB252E">
      <w:pPr>
        <w:widowControl w:val="0"/>
        <w:tabs>
          <w:tab w:val="left" w:pos="284"/>
        </w:tabs>
        <w:autoSpaceDE w:val="0"/>
        <w:autoSpaceDN w:val="0"/>
        <w:spacing w:after="0" w:line="240" w:lineRule="auto"/>
        <w:jc w:val="both"/>
        <w:rPr>
          <w:rFonts w:cstheme="minorHAnsi"/>
        </w:rPr>
      </w:pPr>
    </w:p>
    <w:p w14:paraId="357841E6" w14:textId="4C95FE54" w:rsidR="002C0D2F" w:rsidRPr="002C0D2F" w:rsidRDefault="002C0D2F" w:rsidP="002C0D2F">
      <w:pPr>
        <w:keepNext/>
        <w:keepLines/>
        <w:widowControl w:val="0"/>
        <w:tabs>
          <w:tab w:val="left" w:pos="284"/>
        </w:tabs>
        <w:autoSpaceDE w:val="0"/>
        <w:autoSpaceDN w:val="0"/>
        <w:spacing w:before="40" w:after="0" w:line="240" w:lineRule="auto"/>
        <w:jc w:val="both"/>
        <w:outlineLvl w:val="5"/>
        <w:rPr>
          <w:rFonts w:eastAsiaTheme="majorEastAsia" w:cstheme="minorHAnsi"/>
          <w:b/>
          <w:u w:val="single"/>
        </w:rPr>
      </w:pPr>
      <w:r w:rsidRPr="002C0D2F">
        <w:rPr>
          <w:rFonts w:eastAsiaTheme="majorEastAsia" w:cstheme="minorHAnsi"/>
          <w:b/>
          <w:u w:val="single"/>
        </w:rPr>
        <w:t>VI</w:t>
      </w:r>
      <w:r>
        <w:rPr>
          <w:rFonts w:eastAsiaTheme="majorEastAsia" w:cstheme="minorHAnsi"/>
          <w:b/>
          <w:u w:val="single"/>
        </w:rPr>
        <w:t>I</w:t>
      </w:r>
      <w:r w:rsidRPr="002C0D2F">
        <w:rPr>
          <w:rFonts w:eastAsiaTheme="majorEastAsia" w:cstheme="minorHAnsi"/>
          <w:b/>
          <w:u w:val="single"/>
        </w:rPr>
        <w:t xml:space="preserve">I. SPOSÓB </w:t>
      </w:r>
      <w:r>
        <w:rPr>
          <w:rFonts w:eastAsiaTheme="majorEastAsia" w:cstheme="minorHAnsi"/>
          <w:b/>
          <w:u w:val="single"/>
        </w:rPr>
        <w:t>PRZYGOTOWANIA</w:t>
      </w:r>
      <w:r w:rsidRPr="002C0D2F">
        <w:rPr>
          <w:rFonts w:eastAsiaTheme="majorEastAsia" w:cstheme="minorHAnsi"/>
          <w:b/>
          <w:u w:val="single"/>
        </w:rPr>
        <w:t xml:space="preserve"> OFERT</w:t>
      </w:r>
    </w:p>
    <w:p w14:paraId="0C7F80F6" w14:textId="77777777" w:rsidR="00DB252E" w:rsidRPr="002C0D2F" w:rsidRDefault="00DB252E" w:rsidP="002C0D2F">
      <w:pPr>
        <w:widowControl w:val="0"/>
        <w:tabs>
          <w:tab w:val="left" w:pos="284"/>
        </w:tabs>
        <w:autoSpaceDE w:val="0"/>
        <w:autoSpaceDN w:val="0"/>
        <w:spacing w:after="0" w:line="240" w:lineRule="auto"/>
        <w:jc w:val="both"/>
        <w:rPr>
          <w:rFonts w:cstheme="minorHAnsi"/>
        </w:rPr>
      </w:pPr>
    </w:p>
    <w:p w14:paraId="0272666E" w14:textId="1ED5D708" w:rsidR="007B0115" w:rsidRPr="002C0D2F" w:rsidRDefault="007B0115" w:rsidP="007B0115">
      <w:pPr>
        <w:widowControl w:val="0"/>
        <w:numPr>
          <w:ilvl w:val="0"/>
          <w:numId w:val="12"/>
        </w:numPr>
        <w:tabs>
          <w:tab w:val="left" w:pos="284"/>
        </w:tabs>
        <w:autoSpaceDE w:val="0"/>
        <w:autoSpaceDN w:val="0"/>
        <w:spacing w:after="0" w:line="240" w:lineRule="auto"/>
        <w:jc w:val="both"/>
        <w:rPr>
          <w:rFonts w:cstheme="minorHAnsi"/>
        </w:rPr>
      </w:pPr>
      <w:r w:rsidRPr="002C0D2F">
        <w:rPr>
          <w:rFonts w:cstheme="minorHAnsi"/>
        </w:rPr>
        <w:t xml:space="preserve">Wykonawca zobowiązany jest złożyć ofertę </w:t>
      </w:r>
      <w:bookmarkStart w:id="2" w:name="_Hlk61507719"/>
      <w:r w:rsidRPr="002C0D2F">
        <w:rPr>
          <w:rFonts w:cstheme="minorHAnsi"/>
        </w:rPr>
        <w:t xml:space="preserve">pod rygorem nieważności </w:t>
      </w:r>
      <w:bookmarkEnd w:id="2"/>
      <w:r w:rsidR="00E43141" w:rsidRPr="002C0D2F">
        <w:rPr>
          <w:rFonts w:eastAsia="Times New Roman" w:cstheme="minorHAnsi"/>
          <w:b/>
          <w:bCs/>
          <w:color w:val="0A0A0A"/>
          <w:lang w:eastAsia="pl-PL"/>
        </w:rPr>
        <w:t>w Bazie Konkurencyjności</w:t>
      </w:r>
      <w:r w:rsidR="00E43141" w:rsidRPr="002C0D2F">
        <w:rPr>
          <w:rFonts w:cstheme="minorHAnsi"/>
        </w:rPr>
        <w:t xml:space="preserve"> </w:t>
      </w:r>
    </w:p>
    <w:p w14:paraId="79D02A8D" w14:textId="77777777" w:rsidR="007B0115" w:rsidRPr="002C0D2F" w:rsidRDefault="007B0115" w:rsidP="007B0115">
      <w:pPr>
        <w:numPr>
          <w:ilvl w:val="1"/>
          <w:numId w:val="12"/>
        </w:numPr>
        <w:tabs>
          <w:tab w:val="left" w:pos="284"/>
        </w:tabs>
        <w:spacing w:after="0" w:line="240" w:lineRule="auto"/>
        <w:ind w:firstLine="284"/>
        <w:contextualSpacing/>
        <w:jc w:val="both"/>
        <w:rPr>
          <w:rFonts w:cstheme="minorHAnsi"/>
        </w:rPr>
      </w:pPr>
      <w:r w:rsidRPr="002C0D2F">
        <w:rPr>
          <w:rFonts w:cstheme="minorHAnsi"/>
        </w:rPr>
        <w:t>Wykonawca może złożyć tylko jedną ofertę.</w:t>
      </w:r>
    </w:p>
    <w:p w14:paraId="1DFB2599" w14:textId="2F942CC2" w:rsidR="00E43141" w:rsidRPr="002C0D2F" w:rsidRDefault="007B0115" w:rsidP="002C0D2F">
      <w:pPr>
        <w:numPr>
          <w:ilvl w:val="1"/>
          <w:numId w:val="12"/>
        </w:numPr>
        <w:tabs>
          <w:tab w:val="left" w:pos="284"/>
        </w:tabs>
        <w:spacing w:after="0" w:line="240" w:lineRule="auto"/>
        <w:ind w:firstLine="284"/>
        <w:contextualSpacing/>
        <w:jc w:val="both"/>
        <w:rPr>
          <w:rFonts w:cstheme="minorHAnsi"/>
        </w:rPr>
      </w:pPr>
      <w:r w:rsidRPr="002C0D2F">
        <w:rPr>
          <w:rFonts w:cstheme="minorHAnsi"/>
        </w:rPr>
        <w:t>Oferta musi być złożona w języku polskim.</w:t>
      </w:r>
    </w:p>
    <w:p w14:paraId="30F05472" w14:textId="4B2A2FE1" w:rsidR="007B0115" w:rsidRPr="002C0D2F" w:rsidRDefault="007B0115" w:rsidP="007B0115">
      <w:pPr>
        <w:widowControl w:val="0"/>
        <w:numPr>
          <w:ilvl w:val="0"/>
          <w:numId w:val="12"/>
        </w:numPr>
        <w:tabs>
          <w:tab w:val="left" w:pos="284"/>
        </w:tabs>
        <w:autoSpaceDE w:val="0"/>
        <w:autoSpaceDN w:val="0"/>
        <w:spacing w:after="0" w:line="240" w:lineRule="auto"/>
        <w:jc w:val="both"/>
        <w:rPr>
          <w:rFonts w:cstheme="minorHAnsi"/>
        </w:rPr>
      </w:pPr>
      <w:r w:rsidRPr="002C0D2F">
        <w:rPr>
          <w:rFonts w:cstheme="minorHAnsi"/>
        </w:rPr>
        <w:t>Wykonawca składa ofertę zgodnie z wymaganiami określonymi w Zapytaniu. Treść oferty musi odpowiadać treści Z</w:t>
      </w:r>
      <w:r w:rsidR="002C0D2F">
        <w:rPr>
          <w:rFonts w:cstheme="minorHAnsi"/>
        </w:rPr>
        <w:t xml:space="preserve">apytania Ofertowego </w:t>
      </w:r>
    </w:p>
    <w:p w14:paraId="0EE453DD" w14:textId="2C7B9BBD" w:rsidR="007B0115" w:rsidRPr="002C0D2F" w:rsidRDefault="007B0115" w:rsidP="007B0115">
      <w:pPr>
        <w:widowControl w:val="0"/>
        <w:numPr>
          <w:ilvl w:val="0"/>
          <w:numId w:val="12"/>
        </w:numPr>
        <w:tabs>
          <w:tab w:val="left" w:pos="284"/>
        </w:tabs>
        <w:autoSpaceDE w:val="0"/>
        <w:autoSpaceDN w:val="0"/>
        <w:spacing w:after="0" w:line="240" w:lineRule="auto"/>
        <w:jc w:val="both"/>
        <w:rPr>
          <w:rFonts w:cstheme="minorHAnsi"/>
        </w:rPr>
      </w:pPr>
      <w:r w:rsidRPr="002C0D2F">
        <w:rPr>
          <w:rFonts w:cstheme="minorHAnsi"/>
        </w:rPr>
        <w:t xml:space="preserve">Korzystanie z </w:t>
      </w:r>
      <w:r w:rsidR="00E43141" w:rsidRPr="002C0D2F">
        <w:rPr>
          <w:rFonts w:eastAsia="Times New Roman" w:cstheme="minorHAnsi"/>
          <w:i/>
          <w:iCs/>
          <w:color w:val="0A0A0A"/>
          <w:lang w:eastAsia="pl-PL"/>
        </w:rPr>
        <w:t xml:space="preserve"> </w:t>
      </w:r>
      <w:r w:rsidR="00E43141" w:rsidRPr="002C0D2F">
        <w:rPr>
          <w:rFonts w:eastAsia="Times New Roman" w:cstheme="minorHAnsi"/>
          <w:color w:val="0A0A0A"/>
          <w:lang w:eastAsia="pl-PL"/>
        </w:rPr>
        <w:t>Bazy Konkurencyjności</w:t>
      </w:r>
      <w:r w:rsidRPr="002C0D2F">
        <w:rPr>
          <w:rFonts w:cstheme="minorHAnsi"/>
        </w:rPr>
        <w:t xml:space="preserve"> jest bezpłatne.</w:t>
      </w:r>
    </w:p>
    <w:p w14:paraId="6871EC78" w14:textId="77777777" w:rsidR="007B0115" w:rsidRPr="002C0D2F" w:rsidRDefault="007B0115" w:rsidP="002C0D2F">
      <w:pPr>
        <w:widowControl w:val="0"/>
        <w:numPr>
          <w:ilvl w:val="0"/>
          <w:numId w:val="12"/>
        </w:numPr>
        <w:tabs>
          <w:tab w:val="left" w:pos="284"/>
        </w:tabs>
        <w:autoSpaceDE w:val="0"/>
        <w:autoSpaceDN w:val="0"/>
        <w:spacing w:after="0" w:line="240" w:lineRule="auto"/>
        <w:ind w:left="0" w:firstLine="0"/>
        <w:jc w:val="both"/>
        <w:rPr>
          <w:rFonts w:cstheme="minorHAnsi"/>
        </w:rPr>
      </w:pPr>
      <w:r w:rsidRPr="002C0D2F">
        <w:rPr>
          <w:rFonts w:cstheme="minorHAnsi"/>
        </w:rPr>
        <w:t xml:space="preserve">Oferta wraz z załącznikami powinna być podpisana przez osobę upoważnioną do reprezentowania Wykonawcy zgodnie z formą reprezentacji Wykonawcy określoną w rejestrze sądowym lub innym dokumencie, właściwym dla danej formy organizacyjnej Wykonawcy, albo przez osobę umocowaną </w:t>
      </w:r>
      <w:r w:rsidRPr="002C0D2F">
        <w:rPr>
          <w:rFonts w:cstheme="minorHAnsi"/>
        </w:rPr>
        <w:lastRenderedPageBreak/>
        <w:t>(na podstawie pełnomocnictwa) przez osoby uprawnione.</w:t>
      </w:r>
    </w:p>
    <w:p w14:paraId="7589B7B8" w14:textId="77777777" w:rsidR="007B0115" w:rsidRPr="002C0D2F" w:rsidRDefault="007B0115" w:rsidP="002C0D2F">
      <w:pPr>
        <w:widowControl w:val="0"/>
        <w:numPr>
          <w:ilvl w:val="0"/>
          <w:numId w:val="12"/>
        </w:numPr>
        <w:tabs>
          <w:tab w:val="left" w:pos="284"/>
        </w:tabs>
        <w:autoSpaceDE w:val="0"/>
        <w:autoSpaceDN w:val="0"/>
        <w:spacing w:after="0" w:line="240" w:lineRule="auto"/>
        <w:ind w:left="0" w:firstLine="0"/>
        <w:jc w:val="both"/>
        <w:rPr>
          <w:rFonts w:cstheme="minorHAnsi"/>
        </w:rPr>
      </w:pPr>
      <w:r w:rsidRPr="002C0D2F">
        <w:rPr>
          <w:rFonts w:cstheme="minorHAnsi"/>
          <w:b/>
        </w:rPr>
        <w:t>Formularz oferty wraz z wymaganymi załącznikami</w:t>
      </w:r>
      <w:r w:rsidRPr="002C0D2F">
        <w:rPr>
          <w:rFonts w:cstheme="minorHAnsi"/>
        </w:rPr>
        <w:t xml:space="preserve"> sporządzony wg wzoru Formularza oferty stanowiącego </w:t>
      </w:r>
      <w:r w:rsidRPr="002C0D2F">
        <w:rPr>
          <w:rFonts w:cstheme="minorHAnsi"/>
          <w:bCs/>
        </w:rPr>
        <w:t>załącznik nr 1 do zapytania ofertowego</w:t>
      </w:r>
      <w:r w:rsidRPr="002C0D2F">
        <w:rPr>
          <w:rFonts w:cstheme="minorHAnsi"/>
          <w:b/>
        </w:rPr>
        <w:t>.</w:t>
      </w:r>
      <w:r w:rsidRPr="002C0D2F">
        <w:rPr>
          <w:rFonts w:cstheme="minorHAnsi"/>
        </w:rPr>
        <w:t xml:space="preserve"> W przypadku złożenia oferty na innym formularzu niż załącznik nr 1 do zapytania ofertowego, powinien on zawierać wszystkie wymagane informacje określone w tym załączniku. Formularz oferty </w:t>
      </w:r>
      <w:r w:rsidRPr="002C0D2F">
        <w:rPr>
          <w:rFonts w:cstheme="minorHAnsi"/>
          <w:b/>
        </w:rPr>
        <w:t>nie podlega uzupełnieniu</w:t>
      </w:r>
      <w:r w:rsidRPr="002C0D2F">
        <w:rPr>
          <w:rFonts w:cstheme="minorHAnsi"/>
        </w:rPr>
        <w:t>.</w:t>
      </w:r>
    </w:p>
    <w:p w14:paraId="3F59FEE9" w14:textId="77777777" w:rsidR="007B0115" w:rsidRPr="002C0D2F" w:rsidRDefault="007B0115" w:rsidP="002C0D2F">
      <w:pPr>
        <w:widowControl w:val="0"/>
        <w:numPr>
          <w:ilvl w:val="0"/>
          <w:numId w:val="12"/>
        </w:numPr>
        <w:tabs>
          <w:tab w:val="left" w:pos="284"/>
        </w:tabs>
        <w:autoSpaceDE w:val="0"/>
        <w:autoSpaceDN w:val="0"/>
        <w:spacing w:after="0" w:line="240" w:lineRule="auto"/>
        <w:ind w:left="0" w:firstLine="0"/>
        <w:jc w:val="both"/>
        <w:rPr>
          <w:rFonts w:cstheme="minorHAnsi"/>
        </w:rPr>
      </w:pPr>
      <w:r w:rsidRPr="002C0D2F">
        <w:rPr>
          <w:rFonts w:cstheme="minorHAnsi"/>
        </w:rPr>
        <w:t>Pełnomocnictwo upoważniające do złożenia oferty, o ile ofertę podpisuje pełnomocnik;</w:t>
      </w:r>
    </w:p>
    <w:p w14:paraId="7A950E3A" w14:textId="77777777" w:rsidR="007B0115" w:rsidRPr="002C0D2F" w:rsidRDefault="007B0115" w:rsidP="002C0D2F">
      <w:pPr>
        <w:widowControl w:val="0"/>
        <w:numPr>
          <w:ilvl w:val="0"/>
          <w:numId w:val="12"/>
        </w:numPr>
        <w:tabs>
          <w:tab w:val="left" w:pos="284"/>
        </w:tabs>
        <w:autoSpaceDE w:val="0"/>
        <w:autoSpaceDN w:val="0"/>
        <w:spacing w:after="0" w:line="240" w:lineRule="auto"/>
        <w:ind w:left="0" w:firstLine="0"/>
        <w:jc w:val="both"/>
        <w:rPr>
          <w:rFonts w:cstheme="minorHAnsi"/>
        </w:rPr>
      </w:pPr>
      <w:r w:rsidRPr="002C0D2F">
        <w:rPr>
          <w:rFonts w:cstheme="minorHAnsi"/>
        </w:rPr>
        <w:t>Pełnomocnictwo dla pełnomocnika do reprezentowania w postępowaniu Wykonawców wspólnie ubiegających się o udzielenie zamówienia - dotyczy ofert składanych przez Wykonawców wspólnie ubiegających się o udzielenie zamówienia</w:t>
      </w:r>
    </w:p>
    <w:p w14:paraId="434FC241" w14:textId="77777777" w:rsidR="007B0115" w:rsidRPr="002C0D2F" w:rsidRDefault="007B0115" w:rsidP="002C0D2F">
      <w:pPr>
        <w:widowControl w:val="0"/>
        <w:numPr>
          <w:ilvl w:val="0"/>
          <w:numId w:val="12"/>
        </w:numPr>
        <w:tabs>
          <w:tab w:val="left" w:pos="284"/>
        </w:tabs>
        <w:autoSpaceDE w:val="0"/>
        <w:autoSpaceDN w:val="0"/>
        <w:spacing w:after="0" w:line="240" w:lineRule="auto"/>
        <w:ind w:left="0" w:firstLine="0"/>
        <w:contextualSpacing/>
        <w:jc w:val="both"/>
        <w:rPr>
          <w:rFonts w:cstheme="minorHAnsi"/>
        </w:rPr>
      </w:pPr>
      <w:r w:rsidRPr="002C0D2F">
        <w:rPr>
          <w:rFonts w:cstheme="minorHAnsi"/>
        </w:rPr>
        <w:t xml:space="preserve">Zastrzeżenie dotyczące informacji stanowiących tajemnicę przedsiębiorstwa w rozumieniu przepisów ustawy z dnia 16 kwietnia 1993 roku o zwalczaniu nieuczciwej konkurencji, Wykonawca zobowiązany jest złożyć w ofercie w sposób wyraźnie określający wolę ich utajnienia. </w:t>
      </w:r>
    </w:p>
    <w:p w14:paraId="65DC02C4" w14:textId="77777777" w:rsidR="007B0115" w:rsidRPr="002C0D2F" w:rsidRDefault="007B0115" w:rsidP="007B0115">
      <w:pPr>
        <w:widowControl w:val="0"/>
        <w:numPr>
          <w:ilvl w:val="1"/>
          <w:numId w:val="12"/>
        </w:numPr>
        <w:autoSpaceDE w:val="0"/>
        <w:autoSpaceDN w:val="0"/>
        <w:spacing w:after="0" w:line="240" w:lineRule="auto"/>
        <w:contextualSpacing/>
        <w:jc w:val="both"/>
        <w:rPr>
          <w:rFonts w:cstheme="minorHAnsi"/>
        </w:rPr>
      </w:pPr>
      <w:r w:rsidRPr="002C0D2F">
        <w:rPr>
          <w:rFonts w:cstheme="minorHAnsi"/>
        </w:rPr>
        <w:t xml:space="preserve">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w:t>
      </w:r>
      <w:proofErr w:type="spellStart"/>
      <w:r w:rsidRPr="002C0D2F">
        <w:rPr>
          <w:rFonts w:cstheme="minorHAnsi"/>
        </w:rPr>
        <w:t>pzp</w:t>
      </w:r>
      <w:proofErr w:type="spellEnd"/>
      <w:r w:rsidRPr="002C0D2F">
        <w:rPr>
          <w:rFonts w:cstheme="minorHAnsi"/>
        </w:rPr>
        <w:t>.</w:t>
      </w:r>
    </w:p>
    <w:p w14:paraId="4462FA29" w14:textId="6A7C7D9E" w:rsidR="007B0115" w:rsidRPr="002C0D2F" w:rsidRDefault="007B0115" w:rsidP="007B0115">
      <w:pPr>
        <w:widowControl w:val="0"/>
        <w:numPr>
          <w:ilvl w:val="1"/>
          <w:numId w:val="12"/>
        </w:numPr>
        <w:autoSpaceDE w:val="0"/>
        <w:autoSpaceDN w:val="0"/>
        <w:spacing w:after="0" w:line="240" w:lineRule="auto"/>
        <w:contextualSpacing/>
        <w:jc w:val="both"/>
        <w:rPr>
          <w:rFonts w:cstheme="minorHAnsi"/>
        </w:rPr>
      </w:pPr>
      <w:r w:rsidRPr="002C0D2F">
        <w:rPr>
          <w:rFonts w:cstheme="minorHAnsi"/>
        </w:rPr>
        <w:t xml:space="preserve"> Składając ofertę w postaci elektronicznej dokumenty „stanowiące tajemnicę przedsiębiorstwa” powinny zostać załączone w osobnym pliku wraz z jednoczesnym zaznaczeniem „Tajne". </w:t>
      </w:r>
    </w:p>
    <w:p w14:paraId="2423D262" w14:textId="77777777" w:rsidR="007B0115" w:rsidRPr="002C0D2F" w:rsidRDefault="007B0115" w:rsidP="007B0115">
      <w:pPr>
        <w:widowControl w:val="0"/>
        <w:tabs>
          <w:tab w:val="left" w:pos="284"/>
        </w:tabs>
        <w:autoSpaceDE w:val="0"/>
        <w:autoSpaceDN w:val="0"/>
        <w:jc w:val="both"/>
        <w:rPr>
          <w:rFonts w:cstheme="minorHAnsi"/>
        </w:rPr>
      </w:pPr>
    </w:p>
    <w:p w14:paraId="095F5615" w14:textId="44EC02D2" w:rsidR="007B0115" w:rsidRPr="002C0D2F" w:rsidRDefault="00023338" w:rsidP="002C0D2F">
      <w:pPr>
        <w:keepNext/>
        <w:tabs>
          <w:tab w:val="left" w:pos="567"/>
        </w:tabs>
        <w:jc w:val="both"/>
        <w:outlineLvl w:val="5"/>
        <w:rPr>
          <w:rFonts w:cstheme="minorHAnsi"/>
          <w:b/>
          <w:u w:val="single"/>
          <w:lang w:eastAsia="x-none"/>
        </w:rPr>
      </w:pPr>
      <w:r w:rsidRPr="002C0D2F">
        <w:rPr>
          <w:rFonts w:cstheme="minorHAnsi"/>
          <w:b/>
          <w:u w:val="single"/>
          <w:lang w:eastAsia="x-none"/>
        </w:rPr>
        <w:t>I</w:t>
      </w:r>
      <w:r w:rsidR="007B0115" w:rsidRPr="002C0D2F">
        <w:rPr>
          <w:rFonts w:cstheme="minorHAnsi"/>
          <w:b/>
          <w:u w:val="single"/>
          <w:lang w:eastAsia="x-none"/>
        </w:rPr>
        <w:t xml:space="preserve">X. </w:t>
      </w:r>
      <w:bookmarkStart w:id="3" w:name="_Hlk63765587"/>
      <w:r w:rsidR="007B0115" w:rsidRPr="002C0D2F">
        <w:rPr>
          <w:rFonts w:cstheme="minorHAnsi"/>
          <w:b/>
          <w:lang w:eastAsia="x-none"/>
        </w:rPr>
        <w:t>TERMIN I MIEJSCE SKŁADANIA OFERT</w:t>
      </w:r>
    </w:p>
    <w:p w14:paraId="297613BC" w14:textId="6EE5AC91" w:rsidR="007B0115" w:rsidRPr="001F5F6C" w:rsidRDefault="007B0115" w:rsidP="007B0115">
      <w:pPr>
        <w:widowControl w:val="0"/>
        <w:autoSpaceDE w:val="0"/>
        <w:autoSpaceDN w:val="0"/>
        <w:jc w:val="both"/>
        <w:rPr>
          <w:rFonts w:eastAsia="Calibri" w:cstheme="minorHAnsi"/>
        </w:rPr>
      </w:pPr>
      <w:r w:rsidRPr="002C0D2F">
        <w:rPr>
          <w:rFonts w:eastAsia="Calibri" w:cstheme="minorHAnsi"/>
          <w:b/>
        </w:rPr>
        <w:t xml:space="preserve">1. Ofertę należy złożyć w formie elektronicznej lub w postaci elektronicznej opatrzonej podpisem zaufanym lub podpisem osobistym lub w formie skanu dokumentów podpisanych uprzednio tradycyjnie  </w:t>
      </w:r>
      <w:r w:rsidR="001F5F6C">
        <w:rPr>
          <w:rFonts w:eastAsia="Calibri" w:cstheme="minorHAnsi"/>
          <w:b/>
        </w:rPr>
        <w:t>w</w:t>
      </w:r>
      <w:r w:rsidR="002C0D2F" w:rsidRPr="002C0D2F">
        <w:rPr>
          <w:rFonts w:eastAsia="Calibri" w:cstheme="minorHAnsi"/>
          <w:b/>
          <w:bCs/>
        </w:rPr>
        <w:t xml:space="preserve"> Bazie Konkurencyjności</w:t>
      </w:r>
      <w:r w:rsidR="002C0D2F">
        <w:rPr>
          <w:rFonts w:eastAsia="Calibri" w:cstheme="minorHAnsi"/>
        </w:rPr>
        <w:t xml:space="preserve"> </w:t>
      </w:r>
      <w:r w:rsidRPr="002C0D2F">
        <w:rPr>
          <w:rFonts w:eastAsia="Calibri" w:cstheme="minorHAnsi"/>
        </w:rPr>
        <w:t xml:space="preserve"> </w:t>
      </w:r>
      <w:hyperlink r:id="rId9" w:history="1">
        <w:r w:rsidR="001F5F6C" w:rsidRPr="00BA2FB2">
          <w:rPr>
            <w:rStyle w:val="Hipercze"/>
            <w:rFonts w:eastAsia="Calibri" w:cstheme="minorHAnsi"/>
          </w:rPr>
          <w:t>https://bazakonkurencyjnosci.funduszeeuropejskie.gov.pl/</w:t>
        </w:r>
      </w:hyperlink>
      <w:r w:rsidR="001F5F6C">
        <w:rPr>
          <w:rFonts w:eastAsia="Calibri" w:cstheme="minorHAnsi"/>
        </w:rPr>
        <w:t xml:space="preserve">  </w:t>
      </w:r>
      <w:r w:rsidRPr="002C0D2F">
        <w:rPr>
          <w:rFonts w:eastAsia="Calibri" w:cstheme="minorHAnsi"/>
          <w:b/>
          <w:bCs/>
        </w:rPr>
        <w:t xml:space="preserve">do dnia </w:t>
      </w:r>
      <w:r w:rsidR="003A1990">
        <w:rPr>
          <w:rFonts w:eastAsia="Calibri" w:cstheme="minorHAnsi"/>
          <w:b/>
          <w:bCs/>
        </w:rPr>
        <w:t>28.04.2026</w:t>
      </w:r>
      <w:r w:rsidRPr="002C0D2F">
        <w:rPr>
          <w:rFonts w:eastAsia="Calibri" w:cstheme="minorHAnsi"/>
          <w:b/>
          <w:bCs/>
        </w:rPr>
        <w:t xml:space="preserve"> do godziny 1</w:t>
      </w:r>
      <w:r w:rsidR="00395114" w:rsidRPr="002C0D2F">
        <w:rPr>
          <w:rFonts w:eastAsia="Calibri" w:cstheme="minorHAnsi"/>
          <w:b/>
          <w:bCs/>
        </w:rPr>
        <w:t>0</w:t>
      </w:r>
      <w:r w:rsidRPr="002C0D2F">
        <w:rPr>
          <w:rFonts w:eastAsia="Calibri" w:cstheme="minorHAnsi"/>
          <w:b/>
          <w:bCs/>
        </w:rPr>
        <w:t>:00</w:t>
      </w:r>
    </w:p>
    <w:bookmarkEnd w:id="3"/>
    <w:p w14:paraId="746002FE" w14:textId="32DFA50E" w:rsidR="007B0115" w:rsidRPr="002C0D2F" w:rsidRDefault="001F5F6C" w:rsidP="007B0115">
      <w:pPr>
        <w:jc w:val="both"/>
        <w:rPr>
          <w:rFonts w:eastAsia="Calibri" w:cstheme="minorHAnsi"/>
        </w:rPr>
      </w:pPr>
      <w:r>
        <w:rPr>
          <w:rFonts w:eastAsia="Calibri" w:cstheme="minorHAnsi"/>
        </w:rPr>
        <w:t>2</w:t>
      </w:r>
      <w:r w:rsidR="007B0115" w:rsidRPr="002C0D2F">
        <w:rPr>
          <w:rFonts w:eastAsia="Calibri" w:cstheme="minorHAnsi"/>
        </w:rPr>
        <w:t>. Zamawiający zastrzega sobie prawo do możliwości unieważnienia zapytania ofertowego bez podania przyczyny na każdym etapie.</w:t>
      </w:r>
    </w:p>
    <w:p w14:paraId="225FAE01" w14:textId="77777777" w:rsidR="007B0115" w:rsidRPr="002C0D2F" w:rsidRDefault="007B0115" w:rsidP="007B0115">
      <w:pPr>
        <w:rPr>
          <w:rFonts w:cstheme="minorHAnsi"/>
          <w:color w:val="000000"/>
        </w:rPr>
      </w:pPr>
    </w:p>
    <w:p w14:paraId="4BA32D36" w14:textId="77777777" w:rsidR="007B0115" w:rsidRPr="002C0D2F" w:rsidRDefault="007B0115" w:rsidP="007B0115">
      <w:pPr>
        <w:rPr>
          <w:rFonts w:cstheme="minorHAnsi"/>
          <w:color w:val="000000"/>
        </w:rPr>
      </w:pPr>
    </w:p>
    <w:p w14:paraId="4E0A4A15" w14:textId="77777777" w:rsidR="007B0115" w:rsidRPr="002C0D2F" w:rsidRDefault="007B0115" w:rsidP="007B0115">
      <w:pPr>
        <w:rPr>
          <w:rFonts w:cstheme="minorHAnsi"/>
          <w:color w:val="000000"/>
        </w:rPr>
      </w:pPr>
    </w:p>
    <w:p w14:paraId="7BC8DCD2" w14:textId="77777777" w:rsidR="007B0115" w:rsidRPr="002C0D2F" w:rsidRDefault="007B0115" w:rsidP="007B0115">
      <w:pPr>
        <w:rPr>
          <w:rFonts w:cstheme="minorHAnsi"/>
          <w:color w:val="000000"/>
        </w:rPr>
      </w:pPr>
    </w:p>
    <w:p w14:paraId="63CC5248" w14:textId="77777777" w:rsidR="007B0115" w:rsidRPr="002C0D2F" w:rsidRDefault="007B0115" w:rsidP="007B0115">
      <w:pPr>
        <w:rPr>
          <w:rFonts w:cstheme="minorHAnsi"/>
          <w:color w:val="000000"/>
        </w:rPr>
      </w:pPr>
    </w:p>
    <w:p w14:paraId="0153593F" w14:textId="77777777" w:rsidR="00101EEC" w:rsidRPr="002C0D2F" w:rsidRDefault="00101EEC" w:rsidP="00101EEC">
      <w:pPr>
        <w:spacing w:after="0" w:line="240" w:lineRule="auto"/>
        <w:jc w:val="both"/>
        <w:rPr>
          <w:rFonts w:eastAsia="Times New Roman" w:cstheme="minorHAnsi"/>
          <w:color w:val="002060"/>
          <w:lang w:eastAsia="pl-PL"/>
        </w:rPr>
      </w:pPr>
    </w:p>
    <w:p w14:paraId="7593838D" w14:textId="77777777" w:rsidR="00101EEC" w:rsidRPr="002C0D2F" w:rsidRDefault="00101EEC" w:rsidP="00101EEC">
      <w:pPr>
        <w:tabs>
          <w:tab w:val="left" w:pos="284"/>
        </w:tabs>
        <w:spacing w:after="0"/>
        <w:jc w:val="both"/>
        <w:rPr>
          <w:rFonts w:eastAsia="Calibri" w:cstheme="minorHAnsi"/>
        </w:rPr>
      </w:pPr>
    </w:p>
    <w:p w14:paraId="372AA4DF" w14:textId="77777777" w:rsidR="00101EEC" w:rsidRPr="002C0D2F" w:rsidRDefault="00101EEC" w:rsidP="00101EEC">
      <w:pPr>
        <w:spacing w:after="0"/>
        <w:jc w:val="both"/>
        <w:rPr>
          <w:rFonts w:eastAsia="Times New Roman" w:cstheme="minorHAnsi"/>
          <w:lang w:eastAsia="pl-PL"/>
        </w:rPr>
      </w:pPr>
    </w:p>
    <w:p w14:paraId="7A03CC8F" w14:textId="77777777" w:rsidR="00101EEC" w:rsidRPr="002C0D2F" w:rsidRDefault="00101EEC" w:rsidP="00101EEC">
      <w:pPr>
        <w:autoSpaceDE w:val="0"/>
        <w:autoSpaceDN w:val="0"/>
        <w:adjustRightInd w:val="0"/>
        <w:spacing w:after="0" w:line="240" w:lineRule="auto"/>
        <w:jc w:val="both"/>
        <w:rPr>
          <w:rFonts w:eastAsia="Times New Roman" w:cstheme="minorHAnsi"/>
          <w:lang w:eastAsia="pl-PL"/>
        </w:rPr>
      </w:pPr>
    </w:p>
    <w:p w14:paraId="7ECB8A13" w14:textId="77777777" w:rsidR="00101EEC" w:rsidRPr="002C0D2F" w:rsidRDefault="00101EEC" w:rsidP="00101EEC">
      <w:pPr>
        <w:spacing w:after="0" w:line="240" w:lineRule="auto"/>
        <w:rPr>
          <w:rFonts w:eastAsia="Times New Roman" w:cstheme="minorHAnsi"/>
          <w:lang w:eastAsia="pl-PL"/>
        </w:rPr>
      </w:pPr>
    </w:p>
    <w:p w14:paraId="617CEC1E" w14:textId="77777777" w:rsidR="00101EEC" w:rsidRPr="002C0D2F" w:rsidRDefault="00101EEC" w:rsidP="00101EEC">
      <w:pPr>
        <w:spacing w:after="0" w:line="240" w:lineRule="auto"/>
        <w:rPr>
          <w:rFonts w:eastAsia="Times New Roman" w:cstheme="minorHAnsi"/>
          <w:lang w:eastAsia="pl-PL"/>
        </w:rPr>
      </w:pPr>
    </w:p>
    <w:p w14:paraId="5F7DC9CF" w14:textId="77777777" w:rsidR="00101EEC" w:rsidRPr="002C0D2F" w:rsidRDefault="00101EEC" w:rsidP="00101EEC">
      <w:pPr>
        <w:rPr>
          <w:rFonts w:eastAsia="Times New Roman" w:cstheme="minorHAnsi"/>
          <w:lang w:eastAsia="pl-PL"/>
        </w:rPr>
      </w:pPr>
      <w:r w:rsidRPr="002C0D2F">
        <w:rPr>
          <w:rFonts w:eastAsia="Times New Roman" w:cstheme="minorHAnsi"/>
          <w:lang w:eastAsia="pl-PL"/>
        </w:rPr>
        <w:br w:type="page"/>
      </w:r>
    </w:p>
    <w:p w14:paraId="630D3724" w14:textId="77777777" w:rsidR="009E570E" w:rsidRPr="002C0D2F" w:rsidRDefault="009E570E" w:rsidP="009E570E">
      <w:pPr>
        <w:spacing w:after="0" w:line="360" w:lineRule="auto"/>
        <w:jc w:val="right"/>
        <w:rPr>
          <w:rFonts w:eastAsia="Times New Roman" w:cstheme="minorHAnsi"/>
          <w:b/>
          <w:lang w:eastAsia="pl-PL"/>
        </w:rPr>
      </w:pPr>
      <w:bookmarkStart w:id="4" w:name="_Hlk125098930"/>
      <w:r w:rsidRPr="002C0D2F">
        <w:rPr>
          <w:rFonts w:eastAsia="Times New Roman" w:cstheme="minorHAnsi"/>
          <w:b/>
          <w:lang w:eastAsia="pl-PL"/>
        </w:rPr>
        <w:lastRenderedPageBreak/>
        <w:t>ZAŁĄCZNIK NR 1</w:t>
      </w:r>
    </w:p>
    <w:p w14:paraId="0D095113" w14:textId="77777777" w:rsidR="009E570E" w:rsidRPr="002C0D2F" w:rsidRDefault="009E570E" w:rsidP="009E570E">
      <w:pPr>
        <w:spacing w:after="0" w:line="240" w:lineRule="auto"/>
        <w:jc w:val="center"/>
        <w:rPr>
          <w:rFonts w:eastAsia="Times New Roman" w:cstheme="minorHAnsi"/>
          <w:b/>
          <w:lang w:eastAsia="pl-PL"/>
        </w:rPr>
      </w:pPr>
      <w:r w:rsidRPr="002C0D2F">
        <w:rPr>
          <w:rFonts w:eastAsia="Times New Roman" w:cstheme="minorHAnsi"/>
          <w:b/>
          <w:lang w:eastAsia="pl-PL"/>
        </w:rPr>
        <w:t>FORMULARZ OFERTOWY</w:t>
      </w:r>
    </w:p>
    <w:p w14:paraId="3977F615" w14:textId="4E344E3B" w:rsidR="009E570E" w:rsidRPr="002C0D2F" w:rsidRDefault="009E570E" w:rsidP="009E570E">
      <w:pPr>
        <w:spacing w:after="0"/>
        <w:jc w:val="both"/>
        <w:rPr>
          <w:rFonts w:eastAsia="Calibri" w:cstheme="minorHAnsi"/>
          <w:b/>
        </w:rPr>
      </w:pPr>
      <w:r w:rsidRPr="002C0D2F">
        <w:rPr>
          <w:rFonts w:eastAsia="Calibri" w:cstheme="minorHAnsi"/>
          <w:b/>
        </w:rPr>
        <w:t>„</w:t>
      </w:r>
      <w:r w:rsidR="000E713D" w:rsidRPr="002C0D2F">
        <w:rPr>
          <w:rFonts w:eastAsia="Calibri" w:cstheme="minorHAnsi"/>
          <w:b/>
        </w:rPr>
        <w:t xml:space="preserve">Przedłużenie licencji zapory sieciowej </w:t>
      </w:r>
      <w:proofErr w:type="spellStart"/>
      <w:r w:rsidR="000E713D" w:rsidRPr="002C0D2F">
        <w:rPr>
          <w:rFonts w:eastAsia="Calibri" w:cstheme="minorHAnsi"/>
          <w:b/>
        </w:rPr>
        <w:t>Barracuda</w:t>
      </w:r>
      <w:proofErr w:type="spellEnd"/>
      <w:r w:rsidR="000E713D" w:rsidRPr="002C0D2F">
        <w:rPr>
          <w:rFonts w:eastAsia="Calibri" w:cstheme="minorHAnsi"/>
          <w:b/>
        </w:rPr>
        <w:t xml:space="preserve"> NGFW F280C w klastrze Wysokiej dostępności na okres 36 miesięcy</w:t>
      </w:r>
      <w:r w:rsidRPr="002C0D2F">
        <w:rPr>
          <w:rFonts w:eastAsia="Calibri" w:cstheme="minorHAnsi"/>
          <w:b/>
        </w:rPr>
        <w:t xml:space="preserve">”—nr sprawy </w:t>
      </w:r>
      <w:r w:rsidR="00872497" w:rsidRPr="002C0D2F">
        <w:rPr>
          <w:rFonts w:eastAsia="Calibri" w:cstheme="minorHAnsi"/>
          <w:b/>
        </w:rPr>
        <w:t xml:space="preserve"> 06/Z/2026</w:t>
      </w:r>
    </w:p>
    <w:p w14:paraId="4A28559A" w14:textId="77777777" w:rsidR="009E570E" w:rsidRPr="002C0D2F" w:rsidRDefault="009E570E" w:rsidP="009E570E">
      <w:pPr>
        <w:spacing w:after="0" w:line="240" w:lineRule="auto"/>
        <w:rPr>
          <w:rFonts w:eastAsia="Times New Roman" w:cstheme="minorHAnsi"/>
          <w:b/>
          <w:lang w:eastAsia="pl-PL"/>
        </w:rPr>
      </w:pPr>
    </w:p>
    <w:p w14:paraId="0868C3D9" w14:textId="77777777" w:rsidR="009E570E" w:rsidRPr="002C0D2F" w:rsidRDefault="009E570E" w:rsidP="009E570E">
      <w:pPr>
        <w:spacing w:after="0" w:line="240" w:lineRule="auto"/>
        <w:rPr>
          <w:rFonts w:eastAsia="Times New Roman" w:cstheme="minorHAnsi"/>
          <w:b/>
          <w:lang w:eastAsia="pl-PL"/>
        </w:rPr>
      </w:pPr>
      <w:r w:rsidRPr="002C0D2F">
        <w:rPr>
          <w:rFonts w:eastAsia="Times New Roman" w:cstheme="minorHAnsi"/>
          <w:b/>
          <w:lang w:eastAsia="pl-PL"/>
        </w:rPr>
        <w:t>WYKONAWCA:</w:t>
      </w:r>
    </w:p>
    <w:p w14:paraId="362E1993" w14:textId="77777777" w:rsidR="009E570E" w:rsidRPr="002C0D2F" w:rsidRDefault="009E570E" w:rsidP="009E570E">
      <w:pPr>
        <w:spacing w:after="0" w:line="240" w:lineRule="auto"/>
        <w:rPr>
          <w:rFonts w:eastAsia="Times New Roman" w:cstheme="minorHAnsi"/>
          <w:b/>
          <w:lang w:eastAsia="pl-PL"/>
        </w:rPr>
      </w:pPr>
    </w:p>
    <w:p w14:paraId="2197E9A8"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1.Nazwa przedsiębiorstwa:</w:t>
      </w:r>
      <w:r w:rsidRPr="002C0D2F">
        <w:rPr>
          <w:rFonts w:eastAsia="Times New Roman" w:cstheme="minorHAnsi"/>
          <w:lang w:eastAsia="pl-PL"/>
        </w:rPr>
        <w:t xml:space="preserve"> ........................................................................................................</w:t>
      </w:r>
    </w:p>
    <w:p w14:paraId="5BEB8FEC" w14:textId="77777777" w:rsidR="009E570E" w:rsidRPr="002C0D2F" w:rsidRDefault="009E570E" w:rsidP="009E570E">
      <w:pPr>
        <w:spacing w:after="0" w:line="240" w:lineRule="auto"/>
        <w:rPr>
          <w:rFonts w:eastAsia="Times New Roman" w:cstheme="minorHAnsi"/>
          <w:lang w:eastAsia="pl-PL"/>
        </w:rPr>
      </w:pPr>
    </w:p>
    <w:p w14:paraId="76FD2BEB"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lang w:eastAsia="pl-PL"/>
        </w:rPr>
        <w:t>......................................................................................................................................................</w:t>
      </w:r>
    </w:p>
    <w:p w14:paraId="698AD8BE" w14:textId="77777777" w:rsidR="009E570E" w:rsidRPr="002C0D2F" w:rsidRDefault="009E570E" w:rsidP="009E570E">
      <w:pPr>
        <w:spacing w:after="0" w:line="240" w:lineRule="auto"/>
        <w:rPr>
          <w:rFonts w:eastAsia="Times New Roman" w:cstheme="minorHAnsi"/>
          <w:lang w:eastAsia="pl-PL"/>
        </w:rPr>
      </w:pPr>
    </w:p>
    <w:p w14:paraId="0EA9F354"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2.Adres przedsiębiorstwa:</w:t>
      </w:r>
      <w:r w:rsidRPr="002C0D2F">
        <w:rPr>
          <w:rFonts w:eastAsia="Times New Roman" w:cstheme="minorHAnsi"/>
          <w:lang w:eastAsia="pl-PL"/>
        </w:rPr>
        <w:t xml:space="preserve"> .........................................................................................................</w:t>
      </w:r>
    </w:p>
    <w:p w14:paraId="28E88C1F" w14:textId="77777777" w:rsidR="009E570E" w:rsidRPr="002C0D2F" w:rsidRDefault="009E570E" w:rsidP="009E570E">
      <w:pPr>
        <w:spacing w:after="0" w:line="240" w:lineRule="auto"/>
        <w:rPr>
          <w:rFonts w:eastAsia="Times New Roman" w:cstheme="minorHAnsi"/>
          <w:lang w:eastAsia="pl-PL"/>
        </w:rPr>
      </w:pPr>
    </w:p>
    <w:p w14:paraId="7C545A59"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lang w:eastAsia="pl-PL"/>
        </w:rPr>
        <w:t>......................................................................................................................................................</w:t>
      </w:r>
    </w:p>
    <w:p w14:paraId="4B1B0769" w14:textId="77777777" w:rsidR="009E570E" w:rsidRPr="002C0D2F" w:rsidRDefault="009E570E" w:rsidP="009E570E">
      <w:pPr>
        <w:spacing w:after="0" w:line="240" w:lineRule="auto"/>
        <w:rPr>
          <w:rFonts w:eastAsia="Times New Roman" w:cstheme="minorHAnsi"/>
          <w:lang w:eastAsia="pl-PL"/>
        </w:rPr>
      </w:pPr>
    </w:p>
    <w:p w14:paraId="66F82361"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3.Numer telefonu:</w:t>
      </w:r>
      <w:r w:rsidRPr="002C0D2F">
        <w:rPr>
          <w:rFonts w:eastAsia="Times New Roman" w:cstheme="minorHAnsi"/>
          <w:lang w:eastAsia="pl-PL"/>
        </w:rPr>
        <w:t xml:space="preserve"> .......................................................................................................................</w:t>
      </w:r>
    </w:p>
    <w:p w14:paraId="58723114" w14:textId="77777777" w:rsidR="009E570E" w:rsidRPr="002C0D2F" w:rsidRDefault="009E570E" w:rsidP="009E570E">
      <w:pPr>
        <w:spacing w:after="0" w:line="240" w:lineRule="auto"/>
        <w:rPr>
          <w:rFonts w:eastAsia="Times New Roman" w:cstheme="minorHAnsi"/>
          <w:lang w:eastAsia="pl-PL"/>
        </w:rPr>
      </w:pPr>
    </w:p>
    <w:p w14:paraId="2FD1BB3C"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4.Numer fax-u:</w:t>
      </w:r>
      <w:r w:rsidRPr="002C0D2F">
        <w:rPr>
          <w:rFonts w:eastAsia="Times New Roman" w:cstheme="minorHAnsi"/>
          <w:lang w:eastAsia="pl-PL"/>
        </w:rPr>
        <w:t xml:space="preserve"> ...........................................................................................................................</w:t>
      </w:r>
    </w:p>
    <w:p w14:paraId="1C08C703" w14:textId="77777777" w:rsidR="009E570E" w:rsidRPr="002C0D2F" w:rsidRDefault="009E570E" w:rsidP="009E570E">
      <w:pPr>
        <w:spacing w:after="0" w:line="240" w:lineRule="auto"/>
        <w:rPr>
          <w:rFonts w:eastAsia="Times New Roman" w:cstheme="minorHAnsi"/>
          <w:lang w:eastAsia="pl-PL"/>
        </w:rPr>
      </w:pPr>
    </w:p>
    <w:p w14:paraId="17C78C3E"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5.Numer konta bankowego:</w:t>
      </w:r>
      <w:r w:rsidRPr="002C0D2F">
        <w:rPr>
          <w:rFonts w:eastAsia="Times New Roman" w:cstheme="minorHAnsi"/>
          <w:lang w:eastAsia="pl-PL"/>
        </w:rPr>
        <w:t xml:space="preserve"> .....................................................................................................</w:t>
      </w:r>
    </w:p>
    <w:p w14:paraId="5D5BEB4E" w14:textId="77777777" w:rsidR="009E570E" w:rsidRPr="002C0D2F" w:rsidRDefault="009E570E" w:rsidP="009E570E">
      <w:pPr>
        <w:spacing w:after="0" w:line="240" w:lineRule="auto"/>
        <w:rPr>
          <w:rFonts w:eastAsia="Times New Roman" w:cstheme="minorHAnsi"/>
          <w:lang w:eastAsia="pl-PL"/>
        </w:rPr>
      </w:pPr>
    </w:p>
    <w:p w14:paraId="2A5F05CD"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lang w:eastAsia="pl-PL"/>
        </w:rPr>
        <w:t>.....................................................................................................................................................</w:t>
      </w:r>
    </w:p>
    <w:p w14:paraId="1A6E439F" w14:textId="77777777" w:rsidR="009E570E" w:rsidRPr="002C0D2F" w:rsidRDefault="009E570E" w:rsidP="009E570E">
      <w:pPr>
        <w:spacing w:after="0" w:line="240" w:lineRule="auto"/>
        <w:rPr>
          <w:rFonts w:eastAsia="Times New Roman" w:cstheme="minorHAnsi"/>
          <w:lang w:eastAsia="pl-PL"/>
        </w:rPr>
      </w:pPr>
    </w:p>
    <w:p w14:paraId="1324DC71"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6. NIP</w:t>
      </w:r>
      <w:r w:rsidRPr="002C0D2F">
        <w:rPr>
          <w:rFonts w:eastAsia="Times New Roman" w:cstheme="minorHAnsi"/>
          <w:lang w:eastAsia="pl-PL"/>
        </w:rPr>
        <w:t>……………………………………</w:t>
      </w:r>
    </w:p>
    <w:p w14:paraId="08299EF1" w14:textId="77777777" w:rsidR="009E570E" w:rsidRPr="002C0D2F" w:rsidRDefault="009E570E" w:rsidP="009E570E">
      <w:pPr>
        <w:spacing w:after="0" w:line="240" w:lineRule="auto"/>
        <w:rPr>
          <w:rFonts w:eastAsia="Times New Roman" w:cstheme="minorHAnsi"/>
          <w:lang w:eastAsia="pl-PL"/>
        </w:rPr>
      </w:pPr>
    </w:p>
    <w:p w14:paraId="3FC32665"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7. REGON</w:t>
      </w:r>
      <w:r w:rsidRPr="002C0D2F">
        <w:rPr>
          <w:rFonts w:eastAsia="Times New Roman" w:cstheme="minorHAnsi"/>
          <w:lang w:eastAsia="pl-PL"/>
        </w:rPr>
        <w:t>……………………………..</w:t>
      </w:r>
    </w:p>
    <w:p w14:paraId="3CA4B5ED" w14:textId="77777777" w:rsidR="009E570E" w:rsidRPr="002C0D2F" w:rsidRDefault="009E570E" w:rsidP="009E570E">
      <w:pPr>
        <w:tabs>
          <w:tab w:val="left" w:pos="0"/>
        </w:tabs>
        <w:spacing w:after="0" w:line="360" w:lineRule="auto"/>
        <w:rPr>
          <w:rFonts w:eastAsia="Times New Roman" w:cstheme="minorHAnsi"/>
          <w:lang w:eastAsia="pl-PL"/>
        </w:rPr>
      </w:pPr>
    </w:p>
    <w:p w14:paraId="15E418A5"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8.adres e-mail</w:t>
      </w:r>
      <w:r w:rsidRPr="002C0D2F">
        <w:rPr>
          <w:rFonts w:eastAsia="Times New Roman" w:cstheme="minorHAnsi"/>
          <w:lang w:eastAsia="pl-PL"/>
        </w:rPr>
        <w:t>………………………………………………………………………………..</w:t>
      </w:r>
    </w:p>
    <w:p w14:paraId="6A9239B8" w14:textId="77777777" w:rsidR="009E570E" w:rsidRPr="002C0D2F" w:rsidRDefault="009E570E" w:rsidP="009E570E">
      <w:pPr>
        <w:spacing w:after="0" w:line="240" w:lineRule="auto"/>
        <w:rPr>
          <w:rFonts w:eastAsia="Times New Roman" w:cstheme="minorHAnsi"/>
          <w:lang w:eastAsia="pl-PL"/>
        </w:rPr>
      </w:pPr>
    </w:p>
    <w:p w14:paraId="06BD4880" w14:textId="77777777" w:rsidR="009E570E" w:rsidRPr="002C0D2F" w:rsidRDefault="009E570E" w:rsidP="009E570E">
      <w:pPr>
        <w:spacing w:after="0" w:line="240" w:lineRule="auto"/>
        <w:rPr>
          <w:rFonts w:eastAsia="Times New Roman" w:cstheme="minorHAnsi"/>
          <w:lang w:eastAsia="pl-PL"/>
        </w:rPr>
      </w:pPr>
      <w:r w:rsidRPr="002C0D2F">
        <w:rPr>
          <w:rFonts w:eastAsia="Times New Roman" w:cstheme="minorHAnsi"/>
          <w:b/>
          <w:lang w:eastAsia="pl-PL"/>
        </w:rPr>
        <w:t>9.strona internetowa</w:t>
      </w:r>
      <w:r w:rsidRPr="002C0D2F">
        <w:rPr>
          <w:rFonts w:eastAsia="Times New Roman" w:cstheme="minorHAnsi"/>
          <w:lang w:eastAsia="pl-PL"/>
        </w:rPr>
        <w:t>…………………………………………………………………………</w:t>
      </w:r>
    </w:p>
    <w:p w14:paraId="26930542" w14:textId="77777777" w:rsidR="009E570E" w:rsidRPr="002C0D2F" w:rsidRDefault="009E570E" w:rsidP="009E570E">
      <w:pPr>
        <w:spacing w:after="0" w:line="240" w:lineRule="auto"/>
        <w:rPr>
          <w:rFonts w:eastAsia="Times New Roman" w:cstheme="minorHAnsi"/>
          <w:lang w:eastAsia="pl-PL"/>
        </w:rPr>
      </w:pPr>
    </w:p>
    <w:p w14:paraId="713D75A3" w14:textId="77777777" w:rsidR="009E570E" w:rsidRPr="002C0D2F" w:rsidRDefault="009E570E" w:rsidP="009E570E">
      <w:pPr>
        <w:spacing w:after="0" w:line="240" w:lineRule="auto"/>
        <w:jc w:val="both"/>
        <w:rPr>
          <w:rFonts w:eastAsia="Times New Roman" w:cstheme="minorHAnsi"/>
          <w:lang w:eastAsia="pl-PL"/>
        </w:rPr>
      </w:pPr>
      <w:r w:rsidRPr="002C0D2F">
        <w:rPr>
          <w:rFonts w:eastAsia="Times New Roman" w:cstheme="minorHAnsi"/>
          <w:b/>
          <w:lang w:eastAsia="pl-PL"/>
        </w:rPr>
        <w:t>10. Numer KRS**</w:t>
      </w:r>
      <w:r w:rsidRPr="002C0D2F">
        <w:rPr>
          <w:rFonts w:eastAsia="Times New Roman" w:cstheme="minorHAnsi"/>
          <w:bCs/>
          <w:lang w:eastAsia="pl-PL"/>
        </w:rPr>
        <w:t>……………………………………………………………………………..</w:t>
      </w:r>
    </w:p>
    <w:p w14:paraId="5DD6E50D" w14:textId="77777777" w:rsidR="009E570E" w:rsidRPr="002C0D2F" w:rsidRDefault="009E570E" w:rsidP="009E570E">
      <w:pPr>
        <w:spacing w:after="0"/>
        <w:ind w:right="484"/>
        <w:rPr>
          <w:rFonts w:eastAsia="Times New Roman" w:cstheme="minorHAnsi"/>
          <w:b/>
          <w:bCs/>
          <w:u w:val="single"/>
          <w:lang w:eastAsia="pl-PL"/>
        </w:rPr>
      </w:pPr>
      <w:r w:rsidRPr="002C0D2F">
        <w:rPr>
          <w:rFonts w:eastAsia="Times New Roman" w:cstheme="minorHAnsi"/>
          <w:lang w:eastAsia="pl-PL"/>
        </w:rPr>
        <w:t>**</w:t>
      </w:r>
      <w:r w:rsidRPr="002C0D2F">
        <w:rPr>
          <w:rFonts w:eastAsia="Times New Roman" w:cstheme="minorHAnsi"/>
          <w:b/>
          <w:bCs/>
          <w:lang w:eastAsia="pl-PL"/>
        </w:rPr>
        <w:t xml:space="preserve">W przypadku wskazania przez Wykonawcę w/w dokumentu, w formie elektronicznej pod określonymi adresami internetowymi ogólnodostępnych i bezpłatnych baz danych, Zamawiający pobiera samodzielnie z tych baz danych wskazany przez Wykonawcę w/w dokument – </w:t>
      </w:r>
      <w:r w:rsidRPr="002C0D2F">
        <w:rPr>
          <w:rFonts w:eastAsia="Times New Roman" w:cstheme="minorHAnsi"/>
          <w:b/>
          <w:bCs/>
          <w:u w:val="single"/>
          <w:lang w:eastAsia="pl-PL"/>
        </w:rPr>
        <w:t>dotyczy również Wykonawców zarejestrowanych w CEIDG:</w:t>
      </w:r>
    </w:p>
    <w:p w14:paraId="181E00DC" w14:textId="77777777" w:rsidR="009E570E" w:rsidRPr="002C0D2F" w:rsidRDefault="009E570E" w:rsidP="009E570E">
      <w:pPr>
        <w:spacing w:after="0"/>
        <w:ind w:right="484"/>
        <w:rPr>
          <w:rFonts w:eastAsia="Times New Roman" w:cstheme="minorHAnsi"/>
          <w:lang w:eastAsia="pl-PL"/>
        </w:rPr>
      </w:pPr>
      <w:r w:rsidRPr="002C0D2F">
        <w:rPr>
          <w:rFonts w:eastAsia="Times New Roman" w:cstheme="minorHAnsi"/>
          <w:lang w:eastAsia="pl-PL"/>
        </w:rPr>
        <w:t>...........................................................................................................................................................................</w:t>
      </w:r>
    </w:p>
    <w:p w14:paraId="5213C94B" w14:textId="77777777" w:rsidR="009E570E" w:rsidRPr="002C0D2F" w:rsidRDefault="009E570E" w:rsidP="009E570E">
      <w:pPr>
        <w:spacing w:after="0" w:line="240" w:lineRule="auto"/>
        <w:rPr>
          <w:rFonts w:eastAsia="Times New Roman" w:cstheme="minorHAnsi"/>
          <w:lang w:eastAsia="pl-PL"/>
        </w:rPr>
      </w:pPr>
    </w:p>
    <w:p w14:paraId="5C1E2620" w14:textId="77777777" w:rsidR="009E570E" w:rsidRPr="002C0D2F" w:rsidRDefault="009E570E" w:rsidP="009E570E">
      <w:pPr>
        <w:autoSpaceDE w:val="0"/>
        <w:autoSpaceDN w:val="0"/>
        <w:adjustRightInd w:val="0"/>
        <w:spacing w:after="0" w:line="240" w:lineRule="auto"/>
        <w:rPr>
          <w:rFonts w:eastAsia="Times New Roman" w:cstheme="minorHAnsi"/>
          <w:b/>
          <w:bCs/>
          <w:lang w:eastAsia="pl-PL"/>
        </w:rPr>
      </w:pPr>
      <w:r w:rsidRPr="002C0D2F">
        <w:rPr>
          <w:rFonts w:eastAsia="Times New Roman" w:cstheme="minorHAnsi"/>
          <w:b/>
          <w:lang w:eastAsia="pl-PL"/>
        </w:rPr>
        <w:t>11</w:t>
      </w:r>
      <w:r w:rsidRPr="002C0D2F">
        <w:rPr>
          <w:rFonts w:eastAsia="Times New Roman" w:cstheme="minorHAnsi"/>
          <w:lang w:eastAsia="pl-PL"/>
        </w:rPr>
        <w:t xml:space="preserve">. </w:t>
      </w:r>
      <w:r w:rsidRPr="002C0D2F">
        <w:rPr>
          <w:rFonts w:eastAsia="Times New Roman" w:cstheme="minorHAnsi"/>
          <w:b/>
          <w:bCs/>
          <w:lang w:eastAsia="pl-PL"/>
        </w:rPr>
        <w:t xml:space="preserve">Czy wykonawca jest mikroprzedsiębiorstwem bądź małym lub średnim przedsiębiorstwem </w:t>
      </w:r>
      <w:r w:rsidRPr="002C0D2F">
        <w:rPr>
          <w:rFonts w:eastAsia="Times New Roman" w:cstheme="minorHAnsi"/>
          <w:b/>
          <w:bCs/>
          <w:vertAlign w:val="subscript"/>
          <w:lang w:eastAsia="pl-PL"/>
        </w:rPr>
        <w:t>1</w:t>
      </w:r>
      <w:r w:rsidRPr="002C0D2F">
        <w:rPr>
          <w:rFonts w:eastAsia="Times New Roman" w:cstheme="minorHAnsi"/>
          <w:b/>
          <w:bCs/>
          <w:lang w:eastAsia="pl-PL"/>
        </w:rPr>
        <w:t>?</w:t>
      </w:r>
    </w:p>
    <w:p w14:paraId="0BA97856" w14:textId="77777777" w:rsidR="009E570E" w:rsidRPr="002C0D2F" w:rsidRDefault="009E570E" w:rsidP="009E570E">
      <w:pPr>
        <w:autoSpaceDE w:val="0"/>
        <w:autoSpaceDN w:val="0"/>
        <w:adjustRightInd w:val="0"/>
        <w:spacing w:after="0" w:line="240" w:lineRule="auto"/>
        <w:rPr>
          <w:rFonts w:eastAsia="Times New Roman" w:cstheme="minorHAnsi"/>
          <w:lang w:eastAsia="pl-PL"/>
        </w:rPr>
      </w:pPr>
      <w:r w:rsidRPr="002C0D2F">
        <w:rPr>
          <w:rFonts w:eastAsia="Times New Roman" w:cstheme="minorHAnsi"/>
          <w:lang w:eastAsia="pl-PL"/>
        </w:rPr>
        <w:t>TAK* /  NIE*</w:t>
      </w:r>
    </w:p>
    <w:p w14:paraId="7F7A457E" w14:textId="77777777" w:rsidR="009E570E" w:rsidRPr="002C0D2F" w:rsidRDefault="009E570E" w:rsidP="009E570E">
      <w:pPr>
        <w:autoSpaceDE w:val="0"/>
        <w:autoSpaceDN w:val="0"/>
        <w:adjustRightInd w:val="0"/>
        <w:spacing w:after="0" w:line="240" w:lineRule="auto"/>
        <w:rPr>
          <w:rFonts w:eastAsia="Times New Roman" w:cstheme="minorHAnsi"/>
          <w:b/>
          <w:i/>
          <w:lang w:eastAsia="pl-PL"/>
        </w:rPr>
      </w:pPr>
      <w:r w:rsidRPr="002C0D2F">
        <w:rPr>
          <w:rFonts w:eastAsia="Times New Roman" w:cstheme="minorHAnsi"/>
          <w:lang w:eastAsia="pl-PL"/>
        </w:rPr>
        <w:t xml:space="preserve">* </w:t>
      </w:r>
      <w:r w:rsidRPr="002C0D2F">
        <w:rPr>
          <w:rFonts w:eastAsia="Times New Roman" w:cstheme="minorHAnsi"/>
          <w:b/>
          <w:i/>
          <w:lang w:eastAsia="pl-PL"/>
        </w:rPr>
        <w:t>niepotrzebnie skreślić</w:t>
      </w:r>
    </w:p>
    <w:p w14:paraId="10C8F334" w14:textId="77777777" w:rsidR="009E570E" w:rsidRPr="002C0D2F" w:rsidRDefault="009E570E" w:rsidP="009E570E">
      <w:pPr>
        <w:autoSpaceDE w:val="0"/>
        <w:autoSpaceDN w:val="0"/>
        <w:adjustRightInd w:val="0"/>
        <w:spacing w:after="0" w:line="240" w:lineRule="auto"/>
        <w:rPr>
          <w:rFonts w:eastAsia="Times New Roman" w:cstheme="minorHAnsi"/>
          <w:lang w:eastAsia="pl-PL"/>
        </w:rPr>
      </w:pPr>
      <w:r w:rsidRPr="002C0D2F">
        <w:rPr>
          <w:rFonts w:eastAsia="Times New Roman" w:cstheme="minorHAnsi"/>
          <w:vertAlign w:val="subscript"/>
          <w:lang w:eastAsia="pl-PL"/>
        </w:rPr>
        <w:t>1</w:t>
      </w:r>
      <w:r w:rsidRPr="002C0D2F">
        <w:rPr>
          <w:rFonts w:eastAsia="Times New Roman" w:cstheme="minorHAnsi"/>
          <w:lang w:eastAsia="pl-PL"/>
        </w:rPr>
        <w:t xml:space="preserve"> Por. zalecenie Komisji z dnia 6 maja 2003 r. dotyczące definicji mikroprzedsiębiorstw oraz małych i średnich przedsiębiorstw (Dz.U. L 124 z 20.5.2003, s. 36). Te informacje są wymagane wyłącznie do celów statystycznych.</w:t>
      </w:r>
    </w:p>
    <w:p w14:paraId="0826D242" w14:textId="77777777" w:rsidR="009E570E" w:rsidRPr="002C0D2F" w:rsidRDefault="009E570E" w:rsidP="009E570E">
      <w:pPr>
        <w:autoSpaceDE w:val="0"/>
        <w:autoSpaceDN w:val="0"/>
        <w:adjustRightInd w:val="0"/>
        <w:spacing w:after="0" w:line="240" w:lineRule="auto"/>
        <w:rPr>
          <w:rFonts w:eastAsia="Times New Roman" w:cstheme="minorHAnsi"/>
          <w:lang w:eastAsia="pl-PL"/>
        </w:rPr>
      </w:pPr>
      <w:r w:rsidRPr="002C0D2F">
        <w:rPr>
          <w:rFonts w:eastAsia="Times New Roman" w:cstheme="minorHAnsi"/>
          <w:b/>
          <w:bCs/>
          <w:lang w:eastAsia="pl-PL"/>
        </w:rPr>
        <w:t xml:space="preserve">Mikroprzedsiębiorstwo: </w:t>
      </w:r>
      <w:r w:rsidRPr="002C0D2F">
        <w:rPr>
          <w:rFonts w:eastAsia="Times New Roman" w:cstheme="minorHAnsi"/>
          <w:lang w:eastAsia="pl-PL"/>
        </w:rPr>
        <w:t xml:space="preserve">przedsiębiorstwo, które </w:t>
      </w:r>
      <w:r w:rsidRPr="002C0D2F">
        <w:rPr>
          <w:rFonts w:eastAsia="Times New Roman" w:cstheme="minorHAnsi"/>
          <w:b/>
          <w:bCs/>
          <w:lang w:eastAsia="pl-PL"/>
        </w:rPr>
        <w:t xml:space="preserve">zatrudnia mniej niż 10 osób </w:t>
      </w:r>
      <w:r w:rsidRPr="002C0D2F">
        <w:rPr>
          <w:rFonts w:eastAsia="Times New Roman" w:cstheme="minorHAnsi"/>
          <w:lang w:eastAsia="pl-PL"/>
        </w:rPr>
        <w:t xml:space="preserve">i którego roczny obrót lub roczna suma bilansowa </w:t>
      </w:r>
      <w:r w:rsidRPr="002C0D2F">
        <w:rPr>
          <w:rFonts w:eastAsia="Times New Roman" w:cstheme="minorHAnsi"/>
          <w:b/>
          <w:bCs/>
          <w:lang w:eastAsia="pl-PL"/>
        </w:rPr>
        <w:t>nie przekracza 2 milionów EUR</w:t>
      </w:r>
      <w:r w:rsidRPr="002C0D2F">
        <w:rPr>
          <w:rFonts w:eastAsia="Times New Roman" w:cstheme="minorHAnsi"/>
          <w:lang w:eastAsia="pl-PL"/>
        </w:rPr>
        <w:t>.</w:t>
      </w:r>
    </w:p>
    <w:p w14:paraId="545CE293" w14:textId="77777777" w:rsidR="009E570E" w:rsidRPr="002C0D2F" w:rsidRDefault="009E570E" w:rsidP="009E570E">
      <w:pPr>
        <w:autoSpaceDE w:val="0"/>
        <w:autoSpaceDN w:val="0"/>
        <w:adjustRightInd w:val="0"/>
        <w:spacing w:after="0" w:line="240" w:lineRule="auto"/>
        <w:rPr>
          <w:rFonts w:eastAsia="Times New Roman" w:cstheme="minorHAnsi"/>
          <w:lang w:eastAsia="pl-PL"/>
        </w:rPr>
      </w:pPr>
      <w:r w:rsidRPr="002C0D2F">
        <w:rPr>
          <w:rFonts w:eastAsia="Times New Roman" w:cstheme="minorHAnsi"/>
          <w:b/>
          <w:bCs/>
          <w:lang w:eastAsia="pl-PL"/>
        </w:rPr>
        <w:t xml:space="preserve">Małe przedsiębiorstwo: </w:t>
      </w:r>
      <w:r w:rsidRPr="002C0D2F">
        <w:rPr>
          <w:rFonts w:eastAsia="Times New Roman" w:cstheme="minorHAnsi"/>
          <w:lang w:eastAsia="pl-PL"/>
        </w:rPr>
        <w:t xml:space="preserve">przedsiębiorstwo, które </w:t>
      </w:r>
      <w:r w:rsidRPr="002C0D2F">
        <w:rPr>
          <w:rFonts w:eastAsia="Times New Roman" w:cstheme="minorHAnsi"/>
          <w:b/>
          <w:bCs/>
          <w:lang w:eastAsia="pl-PL"/>
        </w:rPr>
        <w:t xml:space="preserve">zatrudnia mniej niż 50 osób </w:t>
      </w:r>
      <w:r w:rsidRPr="002C0D2F">
        <w:rPr>
          <w:rFonts w:eastAsia="Times New Roman" w:cstheme="minorHAnsi"/>
          <w:lang w:eastAsia="pl-PL"/>
        </w:rPr>
        <w:t xml:space="preserve">i którego roczny obrót lub roczna suma bilansowa </w:t>
      </w:r>
      <w:r w:rsidRPr="002C0D2F">
        <w:rPr>
          <w:rFonts w:eastAsia="Times New Roman" w:cstheme="minorHAnsi"/>
          <w:b/>
          <w:bCs/>
          <w:lang w:eastAsia="pl-PL"/>
        </w:rPr>
        <w:t>nie przekracza 10 milionów EUR</w:t>
      </w:r>
      <w:r w:rsidRPr="002C0D2F">
        <w:rPr>
          <w:rFonts w:eastAsia="Times New Roman" w:cstheme="minorHAnsi"/>
          <w:lang w:eastAsia="pl-PL"/>
        </w:rPr>
        <w:t>.</w:t>
      </w:r>
    </w:p>
    <w:p w14:paraId="0A6D0EE0" w14:textId="77777777" w:rsidR="009E570E" w:rsidRPr="002C0D2F" w:rsidRDefault="009E570E" w:rsidP="009E570E">
      <w:pPr>
        <w:autoSpaceDE w:val="0"/>
        <w:autoSpaceDN w:val="0"/>
        <w:adjustRightInd w:val="0"/>
        <w:spacing w:after="0" w:line="240" w:lineRule="auto"/>
        <w:rPr>
          <w:rFonts w:eastAsia="Times New Roman" w:cstheme="minorHAnsi"/>
          <w:lang w:eastAsia="pl-PL"/>
        </w:rPr>
      </w:pPr>
      <w:r w:rsidRPr="002C0D2F">
        <w:rPr>
          <w:rFonts w:eastAsia="Times New Roman" w:cstheme="minorHAnsi"/>
          <w:b/>
          <w:bCs/>
          <w:lang w:eastAsia="pl-PL"/>
        </w:rPr>
        <w:lastRenderedPageBreak/>
        <w:t xml:space="preserve">Średnie przedsiębiorstwa: przedsiębiorstwa, które nie są mikroprzedsiębiorstwami ani małymi przedsiębiorstwami </w:t>
      </w:r>
      <w:r w:rsidRPr="002C0D2F">
        <w:rPr>
          <w:rFonts w:eastAsia="Times New Roman" w:cstheme="minorHAnsi"/>
          <w:lang w:eastAsia="pl-PL"/>
        </w:rPr>
        <w:t xml:space="preserve">i które </w:t>
      </w:r>
      <w:r w:rsidRPr="002C0D2F">
        <w:rPr>
          <w:rFonts w:eastAsia="Times New Roman" w:cstheme="minorHAnsi"/>
          <w:b/>
          <w:bCs/>
          <w:lang w:eastAsia="pl-PL"/>
        </w:rPr>
        <w:t xml:space="preserve">zatrudniają mniej niż 250 osób </w:t>
      </w:r>
      <w:r w:rsidRPr="002C0D2F">
        <w:rPr>
          <w:rFonts w:eastAsia="Times New Roman" w:cstheme="minorHAnsi"/>
          <w:lang w:eastAsia="pl-PL"/>
        </w:rPr>
        <w:t xml:space="preserve">i których </w:t>
      </w:r>
      <w:r w:rsidRPr="002C0D2F">
        <w:rPr>
          <w:rFonts w:eastAsia="Times New Roman" w:cstheme="minorHAnsi"/>
          <w:b/>
          <w:bCs/>
          <w:lang w:eastAsia="pl-PL"/>
        </w:rPr>
        <w:t xml:space="preserve">roczny obrót nie przekracza 50 milionów EUR </w:t>
      </w:r>
      <w:r w:rsidRPr="002C0D2F">
        <w:rPr>
          <w:rFonts w:eastAsia="Times New Roman" w:cstheme="minorHAnsi"/>
          <w:b/>
          <w:bCs/>
          <w:i/>
          <w:iCs/>
          <w:lang w:eastAsia="pl-PL"/>
        </w:rPr>
        <w:t xml:space="preserve">lub </w:t>
      </w:r>
      <w:r w:rsidRPr="002C0D2F">
        <w:rPr>
          <w:rFonts w:eastAsia="Times New Roman" w:cstheme="minorHAnsi"/>
          <w:b/>
          <w:bCs/>
          <w:lang w:eastAsia="pl-PL"/>
        </w:rPr>
        <w:t>roczna suma bilansowa nie przekracza 43 milionów EUR</w:t>
      </w:r>
      <w:r w:rsidRPr="002C0D2F">
        <w:rPr>
          <w:rFonts w:eastAsia="Times New Roman" w:cstheme="minorHAnsi"/>
          <w:lang w:eastAsia="pl-PL"/>
        </w:rPr>
        <w:t>.</w:t>
      </w:r>
    </w:p>
    <w:p w14:paraId="14E06951" w14:textId="77777777" w:rsidR="009E570E" w:rsidRPr="002C0D2F" w:rsidRDefault="009E570E" w:rsidP="009E570E">
      <w:pPr>
        <w:spacing w:after="0" w:line="240" w:lineRule="auto"/>
        <w:jc w:val="both"/>
        <w:rPr>
          <w:rFonts w:eastAsia="Times New Roman" w:cstheme="minorHAnsi"/>
          <w:i/>
          <w:lang w:eastAsia="pl-PL"/>
        </w:rPr>
      </w:pPr>
      <w:r w:rsidRPr="002C0D2F">
        <w:rPr>
          <w:rFonts w:eastAsia="Times New Roman" w:cstheme="minorHAnsi"/>
          <w:b/>
          <w:i/>
          <w:lang w:eastAsia="pl-PL"/>
        </w:rPr>
        <w:t>Średnie przedsiębiorstwa</w:t>
      </w:r>
      <w:r w:rsidRPr="002C0D2F">
        <w:rPr>
          <w:rFonts w:eastAsia="Times New Roman" w:cstheme="minorHAnsi"/>
          <w:i/>
          <w:lang w:eastAsia="pl-PL"/>
        </w:rPr>
        <w:t>: przedsiębiorstwa, które nie są mikroprzedsiębiorstwami ani małymi przedsiębiorstwami i które zatrudniają mniej niż 250 osób i których roczny obrót nie przekracza 50 milionów EUR lub roczna suma bilansowa nie przekracza 43 milionów EUR</w:t>
      </w:r>
    </w:p>
    <w:p w14:paraId="0034F5E9" w14:textId="77777777" w:rsidR="009E570E" w:rsidRPr="002C0D2F" w:rsidRDefault="009E570E" w:rsidP="009E570E">
      <w:pPr>
        <w:spacing w:after="0" w:line="240" w:lineRule="auto"/>
        <w:jc w:val="both"/>
        <w:rPr>
          <w:rFonts w:eastAsia="Times New Roman" w:cstheme="minorHAnsi"/>
          <w:i/>
          <w:lang w:eastAsia="pl-PL"/>
        </w:rPr>
      </w:pPr>
    </w:p>
    <w:p w14:paraId="0ACAA8F0" w14:textId="7085A8A0" w:rsidR="009E570E" w:rsidRPr="002C0D2F" w:rsidRDefault="009E570E" w:rsidP="009E570E">
      <w:pPr>
        <w:rPr>
          <w:rFonts w:eastAsia="Times New Roman" w:cstheme="minorHAnsi"/>
          <w:lang w:eastAsia="pl-PL"/>
        </w:rPr>
      </w:pPr>
      <w:r w:rsidRPr="002C0D2F">
        <w:rPr>
          <w:rFonts w:eastAsia="Times New Roman" w:cstheme="minorHAnsi"/>
          <w:lang w:eastAsia="pl-PL"/>
        </w:rPr>
        <w:t xml:space="preserve">1. Składamy ofertę na wykonanie zamówienia zgodnie z opisem przedmiotu zamówienia zawartym w zapytaniu ofertowym nr sprawy  </w:t>
      </w:r>
      <w:r w:rsidR="00872497" w:rsidRPr="002C0D2F">
        <w:rPr>
          <w:rFonts w:eastAsia="Times New Roman" w:cstheme="minorHAnsi"/>
          <w:lang w:eastAsia="pl-PL"/>
        </w:rPr>
        <w:t>06/Z/2026</w:t>
      </w:r>
    </w:p>
    <w:p w14:paraId="278E9D45" w14:textId="1024D0DB" w:rsidR="009E570E" w:rsidRPr="002C0D2F" w:rsidRDefault="009E570E" w:rsidP="009E570E">
      <w:pPr>
        <w:rPr>
          <w:rFonts w:eastAsia="Times New Roman" w:cstheme="minorHAnsi"/>
          <w:lang w:eastAsia="pl-PL"/>
        </w:rPr>
      </w:pPr>
      <w:r w:rsidRPr="002C0D2F">
        <w:rPr>
          <w:rFonts w:eastAsia="Times New Roman" w:cstheme="minorHAnsi"/>
          <w:lang w:eastAsia="pl-PL"/>
        </w:rPr>
        <w:t xml:space="preserve">2. Oświadczamy, że zaoferowane przez nas produkty spełniają wszystkie wymagania zawarte w zapytaniu ofertowym  nr </w:t>
      </w:r>
      <w:r w:rsidR="00872497" w:rsidRPr="002C0D2F">
        <w:rPr>
          <w:rFonts w:eastAsia="Times New Roman" w:cstheme="minorHAnsi"/>
          <w:lang w:eastAsia="pl-PL"/>
        </w:rPr>
        <w:t>06/Z/2026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4687"/>
        <w:gridCol w:w="1367"/>
        <w:gridCol w:w="1311"/>
      </w:tblGrid>
      <w:tr w:rsidR="006A2F2A" w:rsidRPr="002C0D2F" w14:paraId="2FDB1F92" w14:textId="77777777" w:rsidTr="006A2F2A">
        <w:tc>
          <w:tcPr>
            <w:tcW w:w="553" w:type="dxa"/>
          </w:tcPr>
          <w:p w14:paraId="253424F7" w14:textId="77777777" w:rsidR="006A2F2A" w:rsidRPr="002C0D2F" w:rsidRDefault="006A2F2A" w:rsidP="009E570E">
            <w:pPr>
              <w:rPr>
                <w:rFonts w:eastAsia="Times New Roman" w:cstheme="minorHAnsi"/>
                <w:b/>
                <w:lang w:eastAsia="pl-PL"/>
              </w:rPr>
            </w:pPr>
            <w:r w:rsidRPr="002C0D2F">
              <w:rPr>
                <w:rFonts w:eastAsia="Times New Roman" w:cstheme="minorHAnsi"/>
                <w:b/>
                <w:lang w:eastAsia="pl-PL"/>
              </w:rPr>
              <w:t>Lp.</w:t>
            </w:r>
          </w:p>
          <w:p w14:paraId="5C7ADF19" w14:textId="77777777" w:rsidR="006A2F2A" w:rsidRPr="002C0D2F" w:rsidRDefault="006A2F2A" w:rsidP="009E570E">
            <w:pPr>
              <w:rPr>
                <w:rFonts w:eastAsia="Times New Roman" w:cstheme="minorHAnsi"/>
                <w:b/>
                <w:bCs/>
                <w:lang w:eastAsia="pl-PL"/>
              </w:rPr>
            </w:pPr>
          </w:p>
        </w:tc>
        <w:tc>
          <w:tcPr>
            <w:tcW w:w="4687" w:type="dxa"/>
          </w:tcPr>
          <w:p w14:paraId="70CDAF96" w14:textId="77777777" w:rsidR="006A2F2A" w:rsidRPr="002C0D2F" w:rsidRDefault="006A2F2A" w:rsidP="009E570E">
            <w:pPr>
              <w:jc w:val="center"/>
              <w:rPr>
                <w:rFonts w:eastAsia="Times New Roman" w:cstheme="minorHAnsi"/>
                <w:b/>
                <w:bCs/>
                <w:lang w:eastAsia="pl-PL"/>
              </w:rPr>
            </w:pPr>
            <w:r w:rsidRPr="002C0D2F">
              <w:rPr>
                <w:rFonts w:eastAsia="Times New Roman" w:cstheme="minorHAnsi"/>
                <w:b/>
                <w:lang w:eastAsia="pl-PL"/>
              </w:rPr>
              <w:t>Nazwa</w:t>
            </w:r>
          </w:p>
        </w:tc>
        <w:tc>
          <w:tcPr>
            <w:tcW w:w="1367" w:type="dxa"/>
          </w:tcPr>
          <w:p w14:paraId="6C401069" w14:textId="77777777" w:rsidR="006A2F2A" w:rsidRPr="002C0D2F" w:rsidRDefault="006A2F2A" w:rsidP="009E570E">
            <w:pPr>
              <w:rPr>
                <w:rFonts w:eastAsia="Times New Roman" w:cstheme="minorHAnsi"/>
                <w:b/>
                <w:lang w:eastAsia="pl-PL"/>
              </w:rPr>
            </w:pPr>
            <w:r w:rsidRPr="002C0D2F">
              <w:rPr>
                <w:rFonts w:eastAsia="Times New Roman" w:cstheme="minorHAnsi"/>
                <w:b/>
                <w:bCs/>
                <w:lang w:eastAsia="pl-PL"/>
              </w:rPr>
              <w:t>Wartość netto</w:t>
            </w:r>
          </w:p>
          <w:p w14:paraId="70C26E26" w14:textId="77777777" w:rsidR="006A2F2A" w:rsidRPr="002C0D2F" w:rsidRDefault="006A2F2A" w:rsidP="009E570E">
            <w:pPr>
              <w:rPr>
                <w:rFonts w:eastAsia="Times New Roman" w:cstheme="minorHAnsi"/>
                <w:b/>
                <w:bCs/>
                <w:lang w:eastAsia="pl-PL"/>
              </w:rPr>
            </w:pPr>
          </w:p>
        </w:tc>
        <w:tc>
          <w:tcPr>
            <w:tcW w:w="1311" w:type="dxa"/>
          </w:tcPr>
          <w:p w14:paraId="6E08981F" w14:textId="77777777" w:rsidR="006A2F2A" w:rsidRPr="002C0D2F" w:rsidRDefault="006A2F2A" w:rsidP="009E570E">
            <w:pPr>
              <w:rPr>
                <w:rFonts w:eastAsia="Times New Roman" w:cstheme="minorHAnsi"/>
                <w:b/>
                <w:lang w:eastAsia="pl-PL"/>
              </w:rPr>
            </w:pPr>
            <w:r w:rsidRPr="002C0D2F">
              <w:rPr>
                <w:rFonts w:eastAsia="Times New Roman" w:cstheme="minorHAnsi"/>
                <w:b/>
                <w:bCs/>
                <w:lang w:eastAsia="pl-PL"/>
              </w:rPr>
              <w:t>Wartość brutto</w:t>
            </w:r>
          </w:p>
          <w:p w14:paraId="5AC0C1E4" w14:textId="77777777" w:rsidR="006A2F2A" w:rsidRPr="002C0D2F" w:rsidRDefault="006A2F2A" w:rsidP="009E570E">
            <w:pPr>
              <w:rPr>
                <w:rFonts w:eastAsia="Times New Roman" w:cstheme="minorHAnsi"/>
                <w:b/>
                <w:bCs/>
                <w:lang w:eastAsia="pl-PL"/>
              </w:rPr>
            </w:pPr>
          </w:p>
        </w:tc>
      </w:tr>
      <w:tr w:rsidR="006A2F2A" w:rsidRPr="002C0D2F" w14:paraId="143032D5" w14:textId="77777777" w:rsidTr="006A2F2A">
        <w:tc>
          <w:tcPr>
            <w:tcW w:w="553" w:type="dxa"/>
          </w:tcPr>
          <w:p w14:paraId="37969BBC" w14:textId="0043DF11" w:rsidR="006A2F2A" w:rsidRPr="002C0D2F" w:rsidRDefault="006A2F2A" w:rsidP="009E570E">
            <w:pPr>
              <w:rPr>
                <w:rFonts w:eastAsia="Times New Roman" w:cstheme="minorHAnsi"/>
                <w:b/>
                <w:bCs/>
                <w:lang w:eastAsia="pl-PL"/>
              </w:rPr>
            </w:pPr>
          </w:p>
        </w:tc>
        <w:tc>
          <w:tcPr>
            <w:tcW w:w="4687" w:type="dxa"/>
          </w:tcPr>
          <w:p w14:paraId="096C7E53" w14:textId="50854B6A" w:rsidR="006A2F2A" w:rsidRPr="002C0D2F" w:rsidRDefault="006A2F2A" w:rsidP="009E570E">
            <w:pPr>
              <w:rPr>
                <w:rFonts w:eastAsia="Times New Roman" w:cstheme="minorHAnsi"/>
                <w:lang w:eastAsia="pl-PL"/>
              </w:rPr>
            </w:pPr>
            <w:r w:rsidRPr="002C0D2F">
              <w:rPr>
                <w:rFonts w:eastAsia="Times New Roman" w:cstheme="minorHAnsi"/>
                <w:lang w:eastAsia="pl-PL"/>
              </w:rPr>
              <w:t xml:space="preserve">Licencje dla routerów brzegowych typu NGFW </w:t>
            </w:r>
            <w:proofErr w:type="spellStart"/>
            <w:r w:rsidRPr="002C0D2F">
              <w:rPr>
                <w:rFonts w:eastAsia="Times New Roman" w:cstheme="minorHAnsi"/>
                <w:lang w:eastAsia="pl-PL"/>
              </w:rPr>
              <w:t>Barracuda</w:t>
            </w:r>
            <w:proofErr w:type="spellEnd"/>
            <w:r w:rsidRPr="002C0D2F">
              <w:rPr>
                <w:rFonts w:eastAsia="Times New Roman" w:cstheme="minorHAnsi"/>
                <w:lang w:eastAsia="pl-PL"/>
              </w:rPr>
              <w:t xml:space="preserve"> F280C (</w:t>
            </w:r>
            <w:r w:rsidRPr="002C0D2F">
              <w:rPr>
                <w:rFonts w:cstheme="minorHAnsi"/>
                <w:b/>
                <w:bCs/>
              </w:rPr>
              <w:t xml:space="preserve">1563483, 2110276) </w:t>
            </w:r>
            <w:r w:rsidRPr="002C0D2F">
              <w:rPr>
                <w:rFonts w:eastAsia="Times New Roman" w:cstheme="minorHAnsi"/>
                <w:lang w:eastAsia="pl-PL"/>
              </w:rPr>
              <w:t xml:space="preserve"> w klastrze Wysokiej dostępności  </w:t>
            </w:r>
          </w:p>
          <w:p w14:paraId="732F28CF" w14:textId="2AB36C6F" w:rsidR="006A2F2A" w:rsidRPr="002C0D2F" w:rsidRDefault="006A2F2A" w:rsidP="00872497">
            <w:pPr>
              <w:pStyle w:val="Akapitzlist"/>
              <w:numPr>
                <w:ilvl w:val="0"/>
                <w:numId w:val="48"/>
              </w:numPr>
              <w:spacing w:after="0" w:line="240" w:lineRule="auto"/>
              <w:rPr>
                <w:rFonts w:cstheme="minorHAnsi"/>
                <w:b/>
                <w:bCs/>
              </w:rPr>
            </w:pP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Advanced </w:t>
            </w:r>
            <w:proofErr w:type="spellStart"/>
            <w:r w:rsidRPr="002C0D2F">
              <w:rPr>
                <w:rFonts w:cstheme="minorHAnsi"/>
                <w:b/>
                <w:bCs/>
              </w:rPr>
              <w:t>Threat</w:t>
            </w:r>
            <w:proofErr w:type="spellEnd"/>
            <w:r w:rsidRPr="002C0D2F">
              <w:rPr>
                <w:rFonts w:cstheme="minorHAnsi"/>
                <w:b/>
                <w:bCs/>
              </w:rPr>
              <w:t xml:space="preserve"> </w:t>
            </w:r>
            <w:proofErr w:type="spellStart"/>
            <w:r w:rsidRPr="002C0D2F">
              <w:rPr>
                <w:rFonts w:cstheme="minorHAnsi"/>
                <w:b/>
                <w:bCs/>
              </w:rPr>
              <w:t>Protection</w:t>
            </w:r>
            <w:proofErr w:type="spellEnd"/>
          </w:p>
          <w:p w14:paraId="272DC3AA" w14:textId="77777777" w:rsidR="006A2F2A" w:rsidRPr="002C0D2F" w:rsidRDefault="006A2F2A" w:rsidP="00872497">
            <w:pPr>
              <w:pStyle w:val="Akapitzlist"/>
              <w:spacing w:after="0" w:line="240" w:lineRule="auto"/>
              <w:ind w:left="360"/>
              <w:rPr>
                <w:rFonts w:cstheme="minorHAnsi"/>
                <w:b/>
                <w:bCs/>
              </w:rPr>
            </w:pPr>
          </w:p>
          <w:p w14:paraId="733D884E" w14:textId="77777777" w:rsidR="006A2F2A" w:rsidRPr="002C0D2F" w:rsidRDefault="006A2F2A" w:rsidP="00872497">
            <w:pPr>
              <w:pStyle w:val="Akapitzlist"/>
              <w:numPr>
                <w:ilvl w:val="0"/>
                <w:numId w:val="48"/>
              </w:numPr>
              <w:spacing w:after="0" w:line="240" w:lineRule="auto"/>
              <w:rPr>
                <w:rFonts w:cstheme="minorHAnsi"/>
                <w:b/>
                <w:bCs/>
              </w:rPr>
            </w:pP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w:t>
            </w:r>
            <w:proofErr w:type="spellStart"/>
            <w:r w:rsidRPr="002C0D2F">
              <w:rPr>
                <w:rFonts w:cstheme="minorHAnsi"/>
                <w:b/>
                <w:bCs/>
              </w:rPr>
              <w:t>Energize</w:t>
            </w:r>
            <w:proofErr w:type="spellEnd"/>
            <w:r w:rsidRPr="002C0D2F">
              <w:rPr>
                <w:rFonts w:cstheme="minorHAnsi"/>
                <w:b/>
                <w:bCs/>
              </w:rPr>
              <w:t xml:space="preserve"> </w:t>
            </w:r>
            <w:proofErr w:type="spellStart"/>
            <w:r w:rsidRPr="002C0D2F">
              <w:rPr>
                <w:rFonts w:cstheme="minorHAnsi"/>
                <w:b/>
                <w:bCs/>
              </w:rPr>
              <w:t>Updates</w:t>
            </w:r>
            <w:proofErr w:type="spellEnd"/>
          </w:p>
          <w:p w14:paraId="6EE50582" w14:textId="77777777" w:rsidR="006A2F2A" w:rsidRPr="002C0D2F" w:rsidRDefault="006A2F2A" w:rsidP="00872497">
            <w:pPr>
              <w:pStyle w:val="Akapitzlist"/>
              <w:rPr>
                <w:rFonts w:cstheme="minorHAnsi"/>
                <w:b/>
                <w:bCs/>
              </w:rPr>
            </w:pPr>
          </w:p>
          <w:p w14:paraId="2EDCFD0F" w14:textId="77777777" w:rsidR="006A2F2A" w:rsidRPr="002C0D2F" w:rsidRDefault="006A2F2A" w:rsidP="00872497">
            <w:pPr>
              <w:pStyle w:val="Akapitzlist"/>
              <w:spacing w:after="0" w:line="240" w:lineRule="auto"/>
              <w:ind w:left="360"/>
              <w:rPr>
                <w:rFonts w:cstheme="minorHAnsi"/>
                <w:b/>
                <w:bCs/>
              </w:rPr>
            </w:pPr>
          </w:p>
          <w:p w14:paraId="1AA302F6" w14:textId="77777777" w:rsidR="006A2F2A" w:rsidRPr="002C0D2F" w:rsidRDefault="006A2F2A" w:rsidP="00872497">
            <w:pPr>
              <w:pStyle w:val="Akapitzlist"/>
              <w:numPr>
                <w:ilvl w:val="0"/>
                <w:numId w:val="48"/>
              </w:numPr>
              <w:spacing w:after="0" w:line="240" w:lineRule="auto"/>
              <w:rPr>
                <w:rFonts w:cstheme="minorHAnsi"/>
                <w:b/>
                <w:bCs/>
              </w:rPr>
            </w:pP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w:t>
            </w:r>
            <w:proofErr w:type="spellStart"/>
            <w:r w:rsidRPr="002C0D2F">
              <w:rPr>
                <w:rFonts w:cstheme="minorHAnsi"/>
                <w:b/>
                <w:bCs/>
              </w:rPr>
              <w:t>Malware</w:t>
            </w:r>
            <w:proofErr w:type="spellEnd"/>
            <w:r w:rsidRPr="002C0D2F">
              <w:rPr>
                <w:rFonts w:cstheme="minorHAnsi"/>
                <w:b/>
                <w:bCs/>
              </w:rPr>
              <w:t xml:space="preserve"> </w:t>
            </w:r>
            <w:proofErr w:type="spellStart"/>
            <w:r w:rsidRPr="002C0D2F">
              <w:rPr>
                <w:rFonts w:cstheme="minorHAnsi"/>
                <w:b/>
                <w:bCs/>
              </w:rPr>
              <w:t>Protection</w:t>
            </w:r>
            <w:proofErr w:type="spellEnd"/>
          </w:p>
          <w:p w14:paraId="07DA0761" w14:textId="77777777" w:rsidR="006A2F2A" w:rsidRPr="002C0D2F" w:rsidRDefault="006A2F2A" w:rsidP="00872497">
            <w:pPr>
              <w:pStyle w:val="Akapitzlist"/>
              <w:spacing w:after="0" w:line="240" w:lineRule="auto"/>
              <w:ind w:left="360"/>
              <w:rPr>
                <w:rFonts w:cstheme="minorHAnsi"/>
                <w:b/>
                <w:bCs/>
              </w:rPr>
            </w:pPr>
          </w:p>
          <w:p w14:paraId="7AB55D1F" w14:textId="77777777" w:rsidR="006A2F2A" w:rsidRPr="002C0D2F" w:rsidRDefault="006A2F2A" w:rsidP="00872497">
            <w:pPr>
              <w:pStyle w:val="Akapitzlist"/>
              <w:numPr>
                <w:ilvl w:val="0"/>
                <w:numId w:val="48"/>
              </w:numPr>
              <w:spacing w:after="0" w:line="240" w:lineRule="auto"/>
              <w:rPr>
                <w:rFonts w:cstheme="minorHAnsi"/>
                <w:b/>
                <w:bCs/>
              </w:rPr>
            </w:pP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Instant </w:t>
            </w:r>
            <w:proofErr w:type="spellStart"/>
            <w:r w:rsidRPr="002C0D2F">
              <w:rPr>
                <w:rFonts w:cstheme="minorHAnsi"/>
                <w:b/>
                <w:bCs/>
              </w:rPr>
              <w:t>Replacement</w:t>
            </w:r>
            <w:proofErr w:type="spellEnd"/>
          </w:p>
          <w:p w14:paraId="746462B5" w14:textId="77777777" w:rsidR="006A2F2A" w:rsidRPr="002C0D2F" w:rsidRDefault="006A2F2A" w:rsidP="00872497">
            <w:pPr>
              <w:pStyle w:val="Akapitzlist"/>
              <w:rPr>
                <w:rFonts w:cstheme="minorHAnsi"/>
                <w:b/>
                <w:bCs/>
              </w:rPr>
            </w:pPr>
          </w:p>
          <w:p w14:paraId="5C6045D8" w14:textId="77777777" w:rsidR="006A2F2A" w:rsidRPr="002C0D2F" w:rsidRDefault="006A2F2A" w:rsidP="00872497">
            <w:pPr>
              <w:pStyle w:val="Akapitzlist"/>
              <w:spacing w:after="0" w:line="240" w:lineRule="auto"/>
              <w:ind w:left="360"/>
              <w:rPr>
                <w:rFonts w:cstheme="minorHAnsi"/>
                <w:b/>
                <w:bCs/>
              </w:rPr>
            </w:pPr>
          </w:p>
          <w:p w14:paraId="1AC27296" w14:textId="77777777" w:rsidR="006A2F2A" w:rsidRPr="002C0D2F" w:rsidRDefault="006A2F2A" w:rsidP="00872497">
            <w:pPr>
              <w:pStyle w:val="Akapitzlist"/>
              <w:numPr>
                <w:ilvl w:val="0"/>
                <w:numId w:val="48"/>
              </w:numPr>
              <w:spacing w:after="0" w:line="240" w:lineRule="auto"/>
              <w:rPr>
                <w:rFonts w:cstheme="minorHAnsi"/>
                <w:b/>
                <w:bCs/>
              </w:rPr>
            </w:pPr>
            <w:proofErr w:type="spellStart"/>
            <w:r w:rsidRPr="002C0D2F">
              <w:rPr>
                <w:rFonts w:cstheme="minorHAnsi"/>
                <w:b/>
                <w:bCs/>
              </w:rPr>
              <w:t>Barracuda</w:t>
            </w:r>
            <w:proofErr w:type="spellEnd"/>
            <w:r w:rsidRPr="002C0D2F">
              <w:rPr>
                <w:rFonts w:cstheme="minorHAnsi"/>
                <w:b/>
                <w:bCs/>
              </w:rPr>
              <w:t xml:space="preserve"> </w:t>
            </w:r>
            <w:proofErr w:type="spellStart"/>
            <w:r w:rsidRPr="002C0D2F">
              <w:rPr>
                <w:rFonts w:cstheme="minorHAnsi"/>
                <w:b/>
                <w:bCs/>
              </w:rPr>
              <w:t>CloudGen</w:t>
            </w:r>
            <w:proofErr w:type="spellEnd"/>
            <w:r w:rsidRPr="002C0D2F">
              <w:rPr>
                <w:rFonts w:cstheme="minorHAnsi"/>
                <w:b/>
                <w:bCs/>
              </w:rPr>
              <w:t xml:space="preserve"> Firewall Appliance F280 Advanced Remote </w:t>
            </w:r>
            <w:proofErr w:type="spellStart"/>
            <w:r w:rsidRPr="002C0D2F">
              <w:rPr>
                <w:rFonts w:cstheme="minorHAnsi"/>
                <w:b/>
                <w:bCs/>
              </w:rPr>
              <w:t>Acccess</w:t>
            </w:r>
            <w:proofErr w:type="spellEnd"/>
          </w:p>
          <w:p w14:paraId="4248FDE4" w14:textId="77777777" w:rsidR="006A2F2A" w:rsidRPr="002C0D2F" w:rsidRDefault="006A2F2A" w:rsidP="009E570E">
            <w:pPr>
              <w:rPr>
                <w:rFonts w:eastAsia="Times New Roman" w:cstheme="minorHAnsi"/>
                <w:lang w:eastAsia="pl-PL"/>
              </w:rPr>
            </w:pPr>
          </w:p>
          <w:p w14:paraId="086F95F6" w14:textId="329DDCD3" w:rsidR="006A2F2A" w:rsidRPr="002C0D2F" w:rsidRDefault="006A2F2A" w:rsidP="009E570E">
            <w:pPr>
              <w:rPr>
                <w:rFonts w:cstheme="minorHAnsi"/>
                <w:b/>
                <w:bCs/>
              </w:rPr>
            </w:pPr>
            <w:r w:rsidRPr="002C0D2F">
              <w:rPr>
                <w:rFonts w:eastAsia="Times New Roman" w:cstheme="minorHAnsi"/>
                <w:b/>
                <w:bCs/>
                <w:lang w:eastAsia="pl-PL"/>
              </w:rPr>
              <w:t xml:space="preserve">Wpisać datę </w:t>
            </w:r>
            <w:r w:rsidRPr="002C0D2F">
              <w:rPr>
                <w:rFonts w:cstheme="minorHAnsi"/>
                <w:b/>
                <w:bCs/>
              </w:rPr>
              <w:t xml:space="preserve"> rozpoczęcia subskrypcji  w przypadku wyrównania daty na obydwu urządzeniach</w:t>
            </w:r>
          </w:p>
          <w:p w14:paraId="5B6504E7" w14:textId="77777777" w:rsidR="006A2F2A" w:rsidRPr="002C0D2F" w:rsidRDefault="006A2F2A" w:rsidP="009E570E">
            <w:pPr>
              <w:rPr>
                <w:rFonts w:eastAsia="Times New Roman" w:cstheme="minorHAnsi"/>
                <w:lang w:eastAsia="pl-PL"/>
              </w:rPr>
            </w:pPr>
            <w:r w:rsidRPr="002C0D2F">
              <w:rPr>
                <w:rFonts w:eastAsia="Times New Roman" w:cstheme="minorHAnsi"/>
                <w:lang w:eastAsia="pl-PL"/>
              </w:rPr>
              <w:t>…………………………</w:t>
            </w:r>
          </w:p>
          <w:p w14:paraId="5E8E5C59" w14:textId="272ADE46" w:rsidR="006A2F2A" w:rsidRPr="002C0D2F" w:rsidRDefault="006A2F2A" w:rsidP="009E570E">
            <w:pPr>
              <w:rPr>
                <w:rFonts w:eastAsia="Times New Roman" w:cstheme="minorHAnsi"/>
                <w:lang w:eastAsia="pl-PL"/>
              </w:rPr>
            </w:pPr>
            <w:r w:rsidRPr="002C0D2F">
              <w:rPr>
                <w:rFonts w:eastAsia="Times New Roman" w:cstheme="minorHAnsi"/>
                <w:lang w:eastAsia="pl-PL"/>
              </w:rPr>
              <w:t>(dzień/miesiąc/rok)</w:t>
            </w:r>
          </w:p>
        </w:tc>
        <w:tc>
          <w:tcPr>
            <w:tcW w:w="1367" w:type="dxa"/>
          </w:tcPr>
          <w:p w14:paraId="750C0F94" w14:textId="77777777" w:rsidR="006A2F2A" w:rsidRPr="002C0D2F" w:rsidRDefault="006A2F2A" w:rsidP="009E570E">
            <w:pPr>
              <w:rPr>
                <w:rFonts w:eastAsia="Times New Roman" w:cstheme="minorHAnsi"/>
                <w:b/>
                <w:bCs/>
                <w:lang w:eastAsia="pl-PL"/>
              </w:rPr>
            </w:pPr>
          </w:p>
          <w:p w14:paraId="6ABE9D5E" w14:textId="77777777" w:rsidR="006A2F2A" w:rsidRPr="002C0D2F" w:rsidRDefault="006A2F2A" w:rsidP="009E570E">
            <w:pPr>
              <w:rPr>
                <w:rFonts w:eastAsia="Times New Roman" w:cstheme="minorHAnsi"/>
                <w:b/>
                <w:bCs/>
                <w:lang w:eastAsia="pl-PL"/>
              </w:rPr>
            </w:pPr>
          </w:p>
          <w:p w14:paraId="2DA8220D" w14:textId="77777777" w:rsidR="006A2F2A" w:rsidRPr="002C0D2F" w:rsidRDefault="006A2F2A" w:rsidP="009E570E">
            <w:pPr>
              <w:rPr>
                <w:rFonts w:eastAsia="Times New Roman" w:cstheme="minorHAnsi"/>
                <w:b/>
                <w:bCs/>
                <w:lang w:eastAsia="pl-PL"/>
              </w:rPr>
            </w:pPr>
          </w:p>
          <w:p w14:paraId="262F0CB7" w14:textId="77777777" w:rsidR="006A2F2A" w:rsidRPr="002C0D2F" w:rsidRDefault="006A2F2A" w:rsidP="009E570E">
            <w:pPr>
              <w:rPr>
                <w:rFonts w:eastAsia="Times New Roman" w:cstheme="minorHAnsi"/>
                <w:b/>
                <w:bCs/>
                <w:lang w:eastAsia="pl-PL"/>
              </w:rPr>
            </w:pPr>
          </w:p>
          <w:p w14:paraId="18DD6FA9"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02116676" w14:textId="77777777" w:rsidR="006A2F2A" w:rsidRPr="002C0D2F" w:rsidRDefault="006A2F2A" w:rsidP="009E570E">
            <w:pPr>
              <w:rPr>
                <w:rFonts w:eastAsia="Times New Roman" w:cstheme="minorHAnsi"/>
                <w:b/>
                <w:bCs/>
                <w:lang w:eastAsia="pl-PL"/>
              </w:rPr>
            </w:pPr>
          </w:p>
          <w:p w14:paraId="7DEC3562" w14:textId="77777777" w:rsidR="006A2F2A" w:rsidRPr="002C0D2F" w:rsidRDefault="006A2F2A" w:rsidP="009E570E">
            <w:pPr>
              <w:rPr>
                <w:rFonts w:eastAsia="Times New Roman" w:cstheme="minorHAnsi"/>
                <w:b/>
                <w:bCs/>
                <w:lang w:eastAsia="pl-PL"/>
              </w:rPr>
            </w:pPr>
          </w:p>
          <w:p w14:paraId="70947BF4" w14:textId="6ED1B3D0"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0B643D9A" w14:textId="77777777" w:rsidR="006A2F2A" w:rsidRPr="002C0D2F" w:rsidRDefault="006A2F2A" w:rsidP="009E570E">
            <w:pPr>
              <w:rPr>
                <w:rFonts w:eastAsia="Times New Roman" w:cstheme="minorHAnsi"/>
                <w:b/>
                <w:bCs/>
                <w:lang w:eastAsia="pl-PL"/>
              </w:rPr>
            </w:pPr>
          </w:p>
          <w:p w14:paraId="1F9BEE07" w14:textId="77777777" w:rsidR="006A2F2A" w:rsidRPr="002C0D2F" w:rsidRDefault="006A2F2A" w:rsidP="009E570E">
            <w:pPr>
              <w:rPr>
                <w:rFonts w:eastAsia="Times New Roman" w:cstheme="minorHAnsi"/>
                <w:b/>
                <w:bCs/>
                <w:lang w:eastAsia="pl-PL"/>
              </w:rPr>
            </w:pPr>
          </w:p>
          <w:p w14:paraId="3C07350C"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7B8AD12B" w14:textId="77777777" w:rsidR="006A2F2A" w:rsidRPr="002C0D2F" w:rsidRDefault="006A2F2A" w:rsidP="009E570E">
            <w:pPr>
              <w:rPr>
                <w:rFonts w:eastAsia="Times New Roman" w:cstheme="minorHAnsi"/>
                <w:b/>
                <w:bCs/>
                <w:lang w:eastAsia="pl-PL"/>
              </w:rPr>
            </w:pPr>
          </w:p>
          <w:p w14:paraId="6DE87BFB"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0AE93DDA" w14:textId="77777777" w:rsidR="006A2F2A" w:rsidRPr="002C0D2F" w:rsidRDefault="006A2F2A" w:rsidP="009E570E">
            <w:pPr>
              <w:rPr>
                <w:rFonts w:eastAsia="Times New Roman" w:cstheme="minorHAnsi"/>
                <w:b/>
                <w:bCs/>
                <w:lang w:eastAsia="pl-PL"/>
              </w:rPr>
            </w:pPr>
          </w:p>
          <w:p w14:paraId="30F69CCD"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tc>
        <w:tc>
          <w:tcPr>
            <w:tcW w:w="1311" w:type="dxa"/>
          </w:tcPr>
          <w:p w14:paraId="7FEA3EAF" w14:textId="77777777" w:rsidR="006A2F2A" w:rsidRPr="002C0D2F" w:rsidRDefault="006A2F2A" w:rsidP="009E570E">
            <w:pPr>
              <w:rPr>
                <w:rFonts w:eastAsia="Times New Roman" w:cstheme="minorHAnsi"/>
                <w:b/>
                <w:bCs/>
                <w:lang w:eastAsia="pl-PL"/>
              </w:rPr>
            </w:pPr>
          </w:p>
          <w:p w14:paraId="5873B416" w14:textId="77777777" w:rsidR="006A2F2A" w:rsidRPr="002C0D2F" w:rsidRDefault="006A2F2A" w:rsidP="009E570E">
            <w:pPr>
              <w:rPr>
                <w:rFonts w:eastAsia="Times New Roman" w:cstheme="minorHAnsi"/>
                <w:b/>
                <w:bCs/>
                <w:lang w:eastAsia="pl-PL"/>
              </w:rPr>
            </w:pPr>
          </w:p>
          <w:p w14:paraId="69D09B36" w14:textId="77777777" w:rsidR="006A2F2A" w:rsidRPr="002C0D2F" w:rsidRDefault="006A2F2A" w:rsidP="009E570E">
            <w:pPr>
              <w:rPr>
                <w:rFonts w:eastAsia="Times New Roman" w:cstheme="minorHAnsi"/>
                <w:b/>
                <w:bCs/>
                <w:lang w:eastAsia="pl-PL"/>
              </w:rPr>
            </w:pPr>
          </w:p>
          <w:p w14:paraId="02DF640D" w14:textId="77777777" w:rsidR="006A2F2A" w:rsidRPr="002C0D2F" w:rsidRDefault="006A2F2A" w:rsidP="009E570E">
            <w:pPr>
              <w:rPr>
                <w:rFonts w:eastAsia="Times New Roman" w:cstheme="minorHAnsi"/>
                <w:b/>
                <w:bCs/>
                <w:lang w:eastAsia="pl-PL"/>
              </w:rPr>
            </w:pPr>
          </w:p>
          <w:p w14:paraId="66A603CD"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09ECCD35" w14:textId="77777777" w:rsidR="006A2F2A" w:rsidRPr="002C0D2F" w:rsidRDefault="006A2F2A" w:rsidP="009E570E">
            <w:pPr>
              <w:rPr>
                <w:rFonts w:eastAsia="Times New Roman" w:cstheme="minorHAnsi"/>
                <w:b/>
                <w:bCs/>
                <w:lang w:eastAsia="pl-PL"/>
              </w:rPr>
            </w:pPr>
          </w:p>
          <w:p w14:paraId="5DA556C1" w14:textId="77777777" w:rsidR="006A2F2A" w:rsidRPr="002C0D2F" w:rsidRDefault="006A2F2A" w:rsidP="009E570E">
            <w:pPr>
              <w:rPr>
                <w:rFonts w:eastAsia="Times New Roman" w:cstheme="minorHAnsi"/>
                <w:b/>
                <w:bCs/>
                <w:lang w:eastAsia="pl-PL"/>
              </w:rPr>
            </w:pPr>
          </w:p>
          <w:p w14:paraId="5C8915C9" w14:textId="69C8F67F"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1215AE51" w14:textId="77777777" w:rsidR="006A2F2A" w:rsidRPr="002C0D2F" w:rsidRDefault="006A2F2A" w:rsidP="009E570E">
            <w:pPr>
              <w:rPr>
                <w:rFonts w:eastAsia="Times New Roman" w:cstheme="minorHAnsi"/>
                <w:b/>
                <w:bCs/>
                <w:lang w:eastAsia="pl-PL"/>
              </w:rPr>
            </w:pPr>
          </w:p>
          <w:p w14:paraId="64CD1B49" w14:textId="77777777" w:rsidR="006A2F2A" w:rsidRPr="002C0D2F" w:rsidRDefault="006A2F2A" w:rsidP="009E570E">
            <w:pPr>
              <w:rPr>
                <w:rFonts w:eastAsia="Times New Roman" w:cstheme="minorHAnsi"/>
                <w:b/>
                <w:bCs/>
                <w:lang w:eastAsia="pl-PL"/>
              </w:rPr>
            </w:pPr>
          </w:p>
          <w:p w14:paraId="2B9CB2C3"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3582A441" w14:textId="77777777" w:rsidR="006A2F2A" w:rsidRPr="002C0D2F" w:rsidRDefault="006A2F2A" w:rsidP="009E570E">
            <w:pPr>
              <w:rPr>
                <w:rFonts w:eastAsia="Times New Roman" w:cstheme="minorHAnsi"/>
                <w:b/>
                <w:bCs/>
                <w:lang w:eastAsia="pl-PL"/>
              </w:rPr>
            </w:pPr>
          </w:p>
          <w:p w14:paraId="7D5EB8F8"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p w14:paraId="35EAF855" w14:textId="77777777" w:rsidR="006A2F2A" w:rsidRPr="002C0D2F" w:rsidRDefault="006A2F2A" w:rsidP="009E570E">
            <w:pPr>
              <w:rPr>
                <w:rFonts w:eastAsia="Times New Roman" w:cstheme="minorHAnsi"/>
                <w:b/>
                <w:bCs/>
                <w:lang w:eastAsia="pl-PL"/>
              </w:rPr>
            </w:pPr>
          </w:p>
          <w:p w14:paraId="1245A0A2"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w:t>
            </w:r>
          </w:p>
        </w:tc>
      </w:tr>
      <w:tr w:rsidR="006A2F2A" w:rsidRPr="002C0D2F" w14:paraId="59082426" w14:textId="77777777" w:rsidTr="006A2F2A">
        <w:tc>
          <w:tcPr>
            <w:tcW w:w="553" w:type="dxa"/>
          </w:tcPr>
          <w:p w14:paraId="181ACFE7" w14:textId="77777777" w:rsidR="006A2F2A" w:rsidRPr="002C0D2F" w:rsidRDefault="006A2F2A" w:rsidP="009E570E">
            <w:pPr>
              <w:rPr>
                <w:rFonts w:eastAsia="Times New Roman" w:cstheme="minorHAnsi"/>
                <w:b/>
                <w:bCs/>
                <w:lang w:eastAsia="pl-PL"/>
              </w:rPr>
            </w:pPr>
          </w:p>
        </w:tc>
        <w:tc>
          <w:tcPr>
            <w:tcW w:w="4687" w:type="dxa"/>
          </w:tcPr>
          <w:p w14:paraId="57A67F13" w14:textId="77777777" w:rsidR="006A2F2A" w:rsidRPr="002C0D2F" w:rsidRDefault="006A2F2A" w:rsidP="009E570E">
            <w:pPr>
              <w:rPr>
                <w:rFonts w:eastAsia="Times New Roman" w:cstheme="minorHAnsi"/>
                <w:b/>
                <w:bCs/>
                <w:lang w:eastAsia="pl-PL"/>
              </w:rPr>
            </w:pPr>
            <w:r w:rsidRPr="002C0D2F">
              <w:rPr>
                <w:rFonts w:eastAsia="Times New Roman" w:cstheme="minorHAnsi"/>
                <w:b/>
                <w:bCs/>
                <w:lang w:eastAsia="pl-PL"/>
              </w:rPr>
              <w:t>Razem</w:t>
            </w:r>
          </w:p>
        </w:tc>
        <w:tc>
          <w:tcPr>
            <w:tcW w:w="1367" w:type="dxa"/>
          </w:tcPr>
          <w:p w14:paraId="14F17B2E" w14:textId="77777777" w:rsidR="006A2F2A" w:rsidRPr="002C0D2F" w:rsidRDefault="006A2F2A" w:rsidP="009E570E">
            <w:pPr>
              <w:rPr>
                <w:rFonts w:eastAsia="Times New Roman" w:cstheme="minorHAnsi"/>
                <w:b/>
                <w:bCs/>
                <w:lang w:eastAsia="pl-PL"/>
              </w:rPr>
            </w:pPr>
          </w:p>
        </w:tc>
        <w:tc>
          <w:tcPr>
            <w:tcW w:w="1311" w:type="dxa"/>
          </w:tcPr>
          <w:p w14:paraId="0F0F4CF6" w14:textId="77777777" w:rsidR="006A2F2A" w:rsidRPr="002C0D2F" w:rsidRDefault="006A2F2A" w:rsidP="009E570E">
            <w:pPr>
              <w:rPr>
                <w:rFonts w:eastAsia="Times New Roman" w:cstheme="minorHAnsi"/>
                <w:b/>
                <w:bCs/>
                <w:lang w:eastAsia="pl-PL"/>
              </w:rPr>
            </w:pPr>
          </w:p>
        </w:tc>
      </w:tr>
    </w:tbl>
    <w:p w14:paraId="285FBB25" w14:textId="77777777" w:rsidR="009E570E" w:rsidRPr="002C0D2F" w:rsidRDefault="009E570E" w:rsidP="009E570E">
      <w:pPr>
        <w:spacing w:after="0" w:line="240" w:lineRule="auto"/>
        <w:jc w:val="both"/>
        <w:rPr>
          <w:rFonts w:eastAsia="Times New Roman" w:cstheme="minorHAnsi"/>
          <w:b/>
          <w:lang w:eastAsia="pl-PL"/>
        </w:rPr>
      </w:pPr>
    </w:p>
    <w:p w14:paraId="7B9B3F26" w14:textId="77777777" w:rsidR="009E570E" w:rsidRPr="002C0D2F" w:rsidRDefault="009E570E" w:rsidP="009E570E">
      <w:pPr>
        <w:spacing w:after="0" w:line="240" w:lineRule="auto"/>
        <w:jc w:val="both"/>
        <w:rPr>
          <w:rFonts w:eastAsia="Times New Roman" w:cstheme="minorHAnsi"/>
          <w:b/>
          <w:lang w:eastAsia="pl-PL"/>
        </w:rPr>
      </w:pPr>
    </w:p>
    <w:p w14:paraId="0DD2844D" w14:textId="77777777" w:rsidR="009E570E" w:rsidRPr="002C0D2F" w:rsidRDefault="009E570E" w:rsidP="009E570E">
      <w:pPr>
        <w:spacing w:after="0" w:line="240" w:lineRule="auto"/>
        <w:jc w:val="both"/>
        <w:rPr>
          <w:rFonts w:eastAsia="Times New Roman" w:cstheme="minorHAnsi"/>
          <w:lang w:eastAsia="pl-PL"/>
        </w:rPr>
      </w:pPr>
      <w:r w:rsidRPr="002C0D2F">
        <w:rPr>
          <w:rFonts w:eastAsia="Times New Roman" w:cstheme="minorHAnsi"/>
          <w:b/>
          <w:lang w:eastAsia="pl-PL"/>
        </w:rPr>
        <w:t>3.</w:t>
      </w:r>
      <w:r w:rsidRPr="002C0D2F">
        <w:rPr>
          <w:rFonts w:eastAsia="Times New Roman" w:cstheme="minorHAnsi"/>
          <w:lang w:eastAsia="pl-PL"/>
        </w:rPr>
        <w:t xml:space="preserve"> </w:t>
      </w:r>
      <w:r w:rsidRPr="002C0D2F">
        <w:rPr>
          <w:rFonts w:eastAsia="Times New Roman" w:cstheme="minorHAnsi"/>
          <w:u w:val="single"/>
          <w:lang w:eastAsia="pl-PL"/>
        </w:rPr>
        <w:t>Łączna wartość zamówienia wynosi</w:t>
      </w:r>
      <w:r w:rsidRPr="002C0D2F">
        <w:rPr>
          <w:rFonts w:eastAsia="Times New Roman" w:cstheme="minorHAnsi"/>
          <w:lang w:eastAsia="pl-PL"/>
        </w:rPr>
        <w:t xml:space="preserve"> :</w:t>
      </w:r>
    </w:p>
    <w:p w14:paraId="602A3C3D" w14:textId="77777777" w:rsidR="009E570E" w:rsidRPr="002C0D2F" w:rsidRDefault="009E570E" w:rsidP="009E570E">
      <w:pPr>
        <w:spacing w:after="0" w:line="240" w:lineRule="auto"/>
        <w:jc w:val="both"/>
        <w:rPr>
          <w:rFonts w:eastAsia="Times New Roman" w:cstheme="minorHAnsi"/>
          <w:lang w:eastAsia="pl-PL"/>
        </w:rPr>
      </w:pPr>
    </w:p>
    <w:p w14:paraId="4F55C7D3" w14:textId="77777777" w:rsidR="009E570E" w:rsidRPr="002C0D2F" w:rsidRDefault="009E570E" w:rsidP="009E570E">
      <w:pPr>
        <w:spacing w:after="0" w:line="240" w:lineRule="auto"/>
        <w:ind w:left="60"/>
        <w:jc w:val="both"/>
        <w:rPr>
          <w:rFonts w:eastAsia="Times New Roman" w:cstheme="minorHAnsi"/>
          <w:b/>
          <w:lang w:eastAsia="pl-PL"/>
        </w:rPr>
      </w:pPr>
      <w:r w:rsidRPr="002C0D2F">
        <w:rPr>
          <w:rFonts w:eastAsia="Times New Roman" w:cstheme="minorHAnsi"/>
          <w:b/>
          <w:lang w:eastAsia="pl-PL"/>
        </w:rPr>
        <w:t>netto…………………………… PLN</w:t>
      </w:r>
    </w:p>
    <w:p w14:paraId="28DFD76D" w14:textId="77777777" w:rsidR="009E570E" w:rsidRPr="002C0D2F" w:rsidRDefault="009E570E" w:rsidP="009E570E">
      <w:pPr>
        <w:spacing w:after="0" w:line="240" w:lineRule="auto"/>
        <w:ind w:left="60"/>
        <w:jc w:val="both"/>
        <w:rPr>
          <w:rFonts w:eastAsia="Times New Roman" w:cstheme="minorHAnsi"/>
          <w:b/>
          <w:lang w:eastAsia="pl-PL"/>
        </w:rPr>
      </w:pPr>
      <w:r w:rsidRPr="002C0D2F">
        <w:rPr>
          <w:rFonts w:eastAsia="Times New Roman" w:cstheme="minorHAnsi"/>
          <w:b/>
          <w:lang w:eastAsia="pl-PL"/>
        </w:rPr>
        <w:t>(słownie:……………………………………………………………………………………… PLN),</w:t>
      </w:r>
    </w:p>
    <w:p w14:paraId="2E58280C" w14:textId="77777777" w:rsidR="009E570E" w:rsidRPr="002C0D2F" w:rsidRDefault="009E570E" w:rsidP="009E570E">
      <w:pPr>
        <w:spacing w:after="0" w:line="240" w:lineRule="auto"/>
        <w:ind w:left="60"/>
        <w:jc w:val="both"/>
        <w:rPr>
          <w:rFonts w:eastAsia="Times New Roman" w:cstheme="minorHAnsi"/>
          <w:b/>
          <w:lang w:eastAsia="pl-PL"/>
        </w:rPr>
      </w:pPr>
    </w:p>
    <w:p w14:paraId="070517B9" w14:textId="77777777" w:rsidR="009E570E" w:rsidRPr="002C0D2F" w:rsidRDefault="009E570E" w:rsidP="009E570E">
      <w:pPr>
        <w:spacing w:after="0" w:line="240" w:lineRule="auto"/>
        <w:ind w:left="60"/>
        <w:jc w:val="both"/>
        <w:rPr>
          <w:rFonts w:eastAsia="Times New Roman" w:cstheme="minorHAnsi"/>
          <w:b/>
          <w:lang w:eastAsia="pl-PL"/>
        </w:rPr>
      </w:pPr>
      <w:r w:rsidRPr="002C0D2F">
        <w:rPr>
          <w:rFonts w:eastAsia="Times New Roman" w:cstheme="minorHAnsi"/>
          <w:b/>
          <w:lang w:eastAsia="pl-PL"/>
        </w:rPr>
        <w:t xml:space="preserve">brutto: ….………….…………. PLN </w:t>
      </w:r>
    </w:p>
    <w:p w14:paraId="696BD2FF" w14:textId="77777777" w:rsidR="009E570E" w:rsidRPr="002C0D2F" w:rsidRDefault="009E570E" w:rsidP="009E570E">
      <w:pPr>
        <w:spacing w:after="0" w:line="240" w:lineRule="auto"/>
        <w:ind w:left="60"/>
        <w:jc w:val="both"/>
        <w:rPr>
          <w:rFonts w:eastAsia="Times New Roman" w:cstheme="minorHAnsi"/>
          <w:b/>
          <w:lang w:eastAsia="pl-PL"/>
        </w:rPr>
      </w:pPr>
      <w:r w:rsidRPr="002C0D2F">
        <w:rPr>
          <w:rFonts w:eastAsia="Times New Roman" w:cstheme="minorHAnsi"/>
          <w:b/>
          <w:lang w:eastAsia="pl-PL"/>
        </w:rPr>
        <w:t>(słownie:………………………………………..………………….…..……….……………… PLN).</w:t>
      </w:r>
    </w:p>
    <w:p w14:paraId="688A62B7" w14:textId="77777777" w:rsidR="009E570E" w:rsidRPr="002C0D2F" w:rsidRDefault="009E570E" w:rsidP="009E570E">
      <w:pPr>
        <w:rPr>
          <w:rFonts w:eastAsia="Calibri" w:cstheme="minorHAnsi"/>
        </w:rPr>
      </w:pPr>
    </w:p>
    <w:p w14:paraId="309E7E5D" w14:textId="0B1014C0" w:rsidR="00872497" w:rsidRPr="002C0D2F" w:rsidRDefault="007500F9" w:rsidP="00872497">
      <w:pPr>
        <w:spacing w:after="0" w:line="240" w:lineRule="auto"/>
        <w:jc w:val="both"/>
        <w:rPr>
          <w:rFonts w:eastAsia="Calibri" w:cstheme="minorHAnsi"/>
        </w:rPr>
      </w:pPr>
      <w:r w:rsidRPr="002C0D2F">
        <w:rPr>
          <w:rFonts w:eastAsia="Calibri" w:cstheme="minorHAnsi"/>
        </w:rPr>
        <w:t>4</w:t>
      </w:r>
      <w:r w:rsidR="00872497" w:rsidRPr="002C0D2F">
        <w:rPr>
          <w:rFonts w:eastAsia="Calibri" w:cstheme="minorHAnsi"/>
        </w:rPr>
        <w:t>. Oświadczamy, że zapoznaliśmy się z zapytaniem ofertowym oraz załącznikami i nie wnosimy do niech zastrzeżeń oraz, że zdobyliśmy informacje niezbędne do przygotowania oferty, a zawarty w zapytaniu ofertowym projekt umowy został przez nas zaakceptowany i zobowiązujemy się w przypadku wyboru naszej oferty do zawarcia umowy na zawartych w nim zasadach, w miejscu i terminie wyznaczonym przez Zamawiającego.</w:t>
      </w:r>
    </w:p>
    <w:p w14:paraId="4B62739A" w14:textId="1DAC62B8" w:rsidR="00872497" w:rsidRPr="002C0D2F" w:rsidRDefault="007500F9" w:rsidP="00872497">
      <w:pPr>
        <w:spacing w:after="0" w:line="240" w:lineRule="auto"/>
        <w:jc w:val="both"/>
        <w:rPr>
          <w:rFonts w:eastAsia="Calibri" w:cstheme="minorHAnsi"/>
        </w:rPr>
      </w:pPr>
      <w:r w:rsidRPr="002C0D2F">
        <w:rPr>
          <w:rFonts w:eastAsia="Calibri" w:cstheme="minorHAnsi"/>
        </w:rPr>
        <w:t>5</w:t>
      </w:r>
      <w:r w:rsidR="00872497" w:rsidRPr="002C0D2F">
        <w:rPr>
          <w:rFonts w:eastAsia="Calibri" w:cstheme="minorHAnsi"/>
        </w:rPr>
        <w:t>. Oświadczamy, że sposób reprezentacji dla potrzeb niniejszego zamówienia jest następujący (proszę wpisać osoby, które będą podpisywać umowę, w przypadku wyboru Państwa oferty)</w:t>
      </w:r>
    </w:p>
    <w:p w14:paraId="1AF9AF2B" w14:textId="77777777" w:rsidR="00872497" w:rsidRPr="002C0D2F" w:rsidRDefault="00872497" w:rsidP="00872497">
      <w:pPr>
        <w:spacing w:after="0" w:line="240" w:lineRule="auto"/>
        <w:jc w:val="both"/>
        <w:rPr>
          <w:rFonts w:eastAsia="Calibri" w:cstheme="minorHAnsi"/>
        </w:rPr>
      </w:pPr>
      <w:r w:rsidRPr="002C0D2F">
        <w:rPr>
          <w:rFonts w:eastAsia="Calibri" w:cstheme="minorHAnsi"/>
        </w:rPr>
        <w:t>…………………………………………….………………………………………………………</w:t>
      </w:r>
    </w:p>
    <w:p w14:paraId="77C1BE63" w14:textId="25DAF3F9" w:rsidR="00872497" w:rsidRPr="002C0D2F" w:rsidRDefault="007500F9" w:rsidP="00872497">
      <w:pPr>
        <w:spacing w:after="0" w:line="240" w:lineRule="auto"/>
        <w:jc w:val="both"/>
        <w:rPr>
          <w:rFonts w:eastAsia="Calibri" w:cstheme="minorHAnsi"/>
        </w:rPr>
      </w:pPr>
      <w:r w:rsidRPr="002C0D2F">
        <w:rPr>
          <w:rFonts w:eastAsia="Calibri" w:cstheme="minorHAnsi"/>
        </w:rPr>
        <w:t>6</w:t>
      </w:r>
      <w:r w:rsidR="00872497" w:rsidRPr="002C0D2F">
        <w:rPr>
          <w:rFonts w:eastAsia="Calibri" w:cstheme="minorHAnsi"/>
        </w:rPr>
        <w:t>. Oświadczamy, że osobą odpowiedzialną za realizację niniejszego zamówienia będzie: ………………………………. ………………………………………………………………………..</w:t>
      </w:r>
    </w:p>
    <w:p w14:paraId="5EB1DDE4" w14:textId="77777777" w:rsidR="00872497" w:rsidRPr="002C0D2F" w:rsidRDefault="00872497" w:rsidP="00872497">
      <w:pPr>
        <w:spacing w:after="0" w:line="240" w:lineRule="auto"/>
        <w:jc w:val="both"/>
        <w:rPr>
          <w:rFonts w:eastAsia="Calibri" w:cstheme="minorHAnsi"/>
        </w:rPr>
      </w:pPr>
      <w:r w:rsidRPr="002C0D2F">
        <w:rPr>
          <w:rFonts w:eastAsia="Calibri" w:cstheme="minorHAnsi"/>
        </w:rPr>
        <w:t>(proszę wpisać osobę oraz nr jej telefonu i adres mail, która będzie odpowiedzialna za realizację niniejszego zamówienia, w przypadku wyboru Państwa oferty)</w:t>
      </w:r>
    </w:p>
    <w:p w14:paraId="689A4C77" w14:textId="17C69A57" w:rsidR="00872497" w:rsidRPr="002C0D2F" w:rsidRDefault="007500F9" w:rsidP="00872497">
      <w:pPr>
        <w:spacing w:after="0" w:line="240" w:lineRule="auto"/>
        <w:jc w:val="both"/>
        <w:rPr>
          <w:rFonts w:eastAsia="Calibri" w:cstheme="minorHAnsi"/>
        </w:rPr>
      </w:pPr>
      <w:r w:rsidRPr="002C0D2F">
        <w:rPr>
          <w:rFonts w:eastAsia="Calibri" w:cstheme="minorHAnsi"/>
        </w:rPr>
        <w:t>7</w:t>
      </w:r>
      <w:r w:rsidR="00872497" w:rsidRPr="002C0D2F">
        <w:rPr>
          <w:rFonts w:eastAsia="Calibri" w:cstheme="minorHAnsi"/>
        </w:rPr>
        <w:t>. Uważamy się za związanych niniejszą ofertą przez okres 30 dni od upływu terminu składania ofert.</w:t>
      </w:r>
    </w:p>
    <w:p w14:paraId="02746CDE" w14:textId="75EA8C5E" w:rsidR="00872497" w:rsidRPr="002C0D2F" w:rsidRDefault="007500F9" w:rsidP="00872497">
      <w:pPr>
        <w:spacing w:after="0" w:line="240" w:lineRule="auto"/>
        <w:jc w:val="both"/>
        <w:rPr>
          <w:rFonts w:eastAsia="Calibri" w:cstheme="minorHAnsi"/>
        </w:rPr>
      </w:pPr>
      <w:r w:rsidRPr="002C0D2F">
        <w:rPr>
          <w:rFonts w:eastAsia="Calibri" w:cstheme="minorHAnsi"/>
        </w:rPr>
        <w:t>8</w:t>
      </w:r>
      <w:r w:rsidR="00872497" w:rsidRPr="002C0D2F">
        <w:rPr>
          <w:rFonts w:eastAsia="Calibri" w:cstheme="minorHAnsi"/>
        </w:rPr>
        <w:t xml:space="preserve">. Oświadczamy, że zrealizujemy zamówienie na warunkach określonych w zapytaniu ofertowym nr 06/Z/2026 oraz przedstawionych w niniejszej ofercie. </w:t>
      </w:r>
    </w:p>
    <w:p w14:paraId="410A54B3" w14:textId="5E751BCF" w:rsidR="00872497" w:rsidRPr="002C0D2F" w:rsidRDefault="007500F9" w:rsidP="00872497">
      <w:pPr>
        <w:spacing w:after="0" w:line="240" w:lineRule="auto"/>
        <w:jc w:val="both"/>
        <w:rPr>
          <w:rFonts w:eastAsia="Calibri" w:cstheme="minorHAnsi"/>
        </w:rPr>
      </w:pPr>
      <w:r w:rsidRPr="002C0D2F">
        <w:rPr>
          <w:rFonts w:eastAsia="Calibri" w:cstheme="minorHAnsi"/>
        </w:rPr>
        <w:t>9</w:t>
      </w:r>
      <w:r w:rsidR="00872497" w:rsidRPr="002C0D2F">
        <w:rPr>
          <w:rFonts w:eastAsia="Calibri" w:cstheme="minorHAnsi"/>
        </w:rPr>
        <w:t xml:space="preserve">. Wszelką korespondencję w sprawie niniejszego postępowania należy kierować na adres: </w:t>
      </w:r>
    </w:p>
    <w:p w14:paraId="44602567" w14:textId="77777777" w:rsidR="00872497" w:rsidRPr="002C0D2F" w:rsidRDefault="00872497" w:rsidP="00872497">
      <w:pPr>
        <w:spacing w:after="0" w:line="240" w:lineRule="auto"/>
        <w:jc w:val="both"/>
        <w:rPr>
          <w:rFonts w:eastAsia="Calibri" w:cstheme="minorHAnsi"/>
        </w:rPr>
      </w:pPr>
      <w:r w:rsidRPr="002C0D2F">
        <w:rPr>
          <w:rFonts w:eastAsia="Calibri" w:cstheme="minorHAnsi"/>
        </w:rPr>
        <w:t>……………………………………………………………………………………………………..</w:t>
      </w:r>
    </w:p>
    <w:p w14:paraId="3787BA1C" w14:textId="41B17F07" w:rsidR="00872497" w:rsidRPr="002C0D2F" w:rsidRDefault="00872497" w:rsidP="00872497">
      <w:pPr>
        <w:spacing w:after="0" w:line="240" w:lineRule="auto"/>
        <w:jc w:val="both"/>
        <w:rPr>
          <w:rFonts w:eastAsia="Calibri" w:cstheme="minorHAnsi"/>
        </w:rPr>
      </w:pPr>
      <w:r w:rsidRPr="002C0D2F">
        <w:rPr>
          <w:rFonts w:eastAsia="Calibri" w:cstheme="minorHAnsi"/>
        </w:rPr>
        <w:t>1</w:t>
      </w:r>
      <w:r w:rsidR="007500F9" w:rsidRPr="002C0D2F">
        <w:rPr>
          <w:rFonts w:eastAsia="Calibri" w:cstheme="minorHAnsi"/>
        </w:rPr>
        <w:t>0</w:t>
      </w:r>
      <w:r w:rsidRPr="002C0D2F">
        <w:rPr>
          <w:rFonts w:eastAsia="Calibri" w:cstheme="minorHAnsi"/>
        </w:rPr>
        <w:t>. Oświadczamy, że oferowane ceny jednostkowe netto nie zmienią się przez okres trwania umowy.</w:t>
      </w:r>
    </w:p>
    <w:p w14:paraId="0899B0EB" w14:textId="77777777" w:rsidR="00872497" w:rsidRPr="002C0D2F" w:rsidRDefault="00872497" w:rsidP="00872497">
      <w:pPr>
        <w:spacing w:after="0" w:line="240" w:lineRule="auto"/>
        <w:jc w:val="both"/>
        <w:rPr>
          <w:rFonts w:eastAsia="Calibri" w:cstheme="minorHAnsi"/>
        </w:rPr>
      </w:pPr>
    </w:p>
    <w:p w14:paraId="0B24CE90" w14:textId="77777777" w:rsidR="00872497" w:rsidRPr="002C0D2F" w:rsidRDefault="00872497" w:rsidP="00872497">
      <w:pPr>
        <w:spacing w:after="0" w:line="240" w:lineRule="auto"/>
        <w:jc w:val="both"/>
        <w:rPr>
          <w:rFonts w:eastAsia="Calibri" w:cstheme="minorHAnsi"/>
        </w:rPr>
      </w:pPr>
    </w:p>
    <w:p w14:paraId="1E151DB7" w14:textId="77777777" w:rsidR="00872497" w:rsidRPr="002C0D2F" w:rsidRDefault="00872497" w:rsidP="00872497">
      <w:pPr>
        <w:spacing w:after="0" w:line="240" w:lineRule="auto"/>
        <w:jc w:val="both"/>
        <w:rPr>
          <w:rFonts w:eastAsia="Calibri" w:cstheme="minorHAnsi"/>
        </w:rPr>
      </w:pPr>
      <w:r w:rsidRPr="002C0D2F">
        <w:rPr>
          <w:rFonts w:eastAsia="Calibri" w:cstheme="minorHAnsi"/>
        </w:rPr>
        <w:t>............................................................................</w:t>
      </w:r>
    </w:p>
    <w:p w14:paraId="2B21C030" w14:textId="77777777" w:rsidR="00872497" w:rsidRPr="002C0D2F" w:rsidRDefault="00872497" w:rsidP="00872497">
      <w:pPr>
        <w:spacing w:after="0" w:line="240" w:lineRule="auto"/>
        <w:jc w:val="both"/>
        <w:rPr>
          <w:rFonts w:eastAsia="Calibri" w:cstheme="minorHAnsi"/>
        </w:rPr>
      </w:pPr>
      <w:r w:rsidRPr="002C0D2F">
        <w:rPr>
          <w:rFonts w:eastAsia="Calibri" w:cstheme="minorHAnsi"/>
        </w:rPr>
        <w:t>/DATA,  PIECZĘĆ, PODPIS WYKONAWCY/</w:t>
      </w:r>
    </w:p>
    <w:p w14:paraId="3094CE8B" w14:textId="77777777" w:rsidR="009E570E" w:rsidRPr="002C0D2F" w:rsidRDefault="009E570E" w:rsidP="009E570E">
      <w:pPr>
        <w:jc w:val="both"/>
        <w:rPr>
          <w:rFonts w:eastAsia="Calibri" w:cstheme="minorHAnsi"/>
        </w:rPr>
      </w:pPr>
    </w:p>
    <w:p w14:paraId="57C4738D" w14:textId="77777777" w:rsidR="009E570E" w:rsidRPr="002C0D2F" w:rsidRDefault="009E570E" w:rsidP="009E570E">
      <w:pPr>
        <w:spacing w:after="0"/>
        <w:jc w:val="right"/>
        <w:rPr>
          <w:rFonts w:eastAsia="Times New Roman" w:cstheme="minorHAnsi"/>
          <w:lang w:eastAsia="pl-PL"/>
        </w:rPr>
      </w:pPr>
      <w:r w:rsidRPr="002C0D2F">
        <w:rPr>
          <w:rFonts w:eastAsia="Times New Roman" w:cstheme="minorHAnsi"/>
          <w:lang w:eastAsia="pl-PL"/>
        </w:rPr>
        <w:t>............................................................................</w:t>
      </w:r>
    </w:p>
    <w:p w14:paraId="2691C5E3" w14:textId="77777777" w:rsidR="009E570E" w:rsidRPr="002C0D2F" w:rsidRDefault="009E570E" w:rsidP="009E570E">
      <w:pPr>
        <w:jc w:val="right"/>
        <w:rPr>
          <w:rFonts w:eastAsia="Calibri" w:cstheme="minorHAnsi"/>
        </w:rPr>
      </w:pPr>
      <w:r w:rsidRPr="002C0D2F">
        <w:rPr>
          <w:rFonts w:eastAsia="Calibri" w:cstheme="minorHAnsi"/>
        </w:rPr>
        <w:t>/DATA,  PIECZĘĆ, PODPIS WYKONAWCY/</w:t>
      </w:r>
    </w:p>
    <w:bookmarkEnd w:id="4"/>
    <w:p w14:paraId="6D6F3E3D" w14:textId="42910400" w:rsidR="00975F89" w:rsidRPr="002C0D2F" w:rsidRDefault="00975F89" w:rsidP="00975F89">
      <w:pPr>
        <w:jc w:val="right"/>
        <w:rPr>
          <w:rFonts w:cstheme="minorHAnsi"/>
        </w:rPr>
      </w:pPr>
    </w:p>
    <w:p w14:paraId="281474D0" w14:textId="77777777" w:rsidR="00CB6499" w:rsidRPr="002C0D2F" w:rsidRDefault="00CB6499" w:rsidP="00975F89">
      <w:pPr>
        <w:jc w:val="right"/>
        <w:rPr>
          <w:rFonts w:cstheme="minorHAnsi"/>
        </w:rPr>
      </w:pPr>
    </w:p>
    <w:p w14:paraId="78593A3F" w14:textId="77777777" w:rsidR="00CB6499" w:rsidRPr="002C0D2F" w:rsidRDefault="00CB6499" w:rsidP="001F5F6C">
      <w:pPr>
        <w:spacing w:after="0" w:line="240" w:lineRule="auto"/>
        <w:rPr>
          <w:rFonts w:eastAsia="Times New Roman" w:cstheme="minorHAnsi"/>
          <w:b/>
          <w:bCs/>
          <w:i/>
          <w:iCs/>
          <w:lang w:eastAsia="pl-PL"/>
        </w:rPr>
      </w:pPr>
    </w:p>
    <w:p w14:paraId="6A81DF3D" w14:textId="77777777" w:rsidR="00CB6499" w:rsidRPr="002C0D2F" w:rsidRDefault="00CB6499" w:rsidP="00CB6499">
      <w:pPr>
        <w:spacing w:after="0" w:line="240" w:lineRule="auto"/>
        <w:jc w:val="right"/>
        <w:rPr>
          <w:rFonts w:eastAsia="Times New Roman" w:cstheme="minorHAnsi"/>
          <w:b/>
          <w:bCs/>
          <w:i/>
          <w:iCs/>
          <w:lang w:eastAsia="pl-PL"/>
        </w:rPr>
      </w:pPr>
    </w:p>
    <w:p w14:paraId="1BD72674" w14:textId="77777777" w:rsidR="00CB6499" w:rsidRPr="002C0D2F" w:rsidRDefault="00CB6499" w:rsidP="00CB6499">
      <w:pPr>
        <w:spacing w:after="0" w:line="240" w:lineRule="auto"/>
        <w:jc w:val="right"/>
        <w:rPr>
          <w:rFonts w:eastAsia="Times New Roman" w:cstheme="minorHAnsi"/>
          <w:b/>
          <w:bCs/>
          <w:i/>
          <w:iCs/>
          <w:lang w:eastAsia="pl-PL"/>
        </w:rPr>
      </w:pPr>
    </w:p>
    <w:p w14:paraId="7C80AFA8" w14:textId="77777777" w:rsidR="00CB6499" w:rsidRPr="002C0D2F" w:rsidRDefault="00CB6499" w:rsidP="00CB6499">
      <w:pPr>
        <w:spacing w:after="0" w:line="240" w:lineRule="auto"/>
        <w:jc w:val="right"/>
        <w:rPr>
          <w:rFonts w:eastAsia="Times New Roman" w:cstheme="minorHAnsi"/>
          <w:b/>
          <w:bCs/>
          <w:i/>
          <w:iCs/>
          <w:lang w:eastAsia="pl-PL"/>
        </w:rPr>
      </w:pPr>
    </w:p>
    <w:p w14:paraId="6B5169FA" w14:textId="77777777" w:rsidR="006A2F2A" w:rsidRDefault="006A2F2A" w:rsidP="00CB6499">
      <w:pPr>
        <w:spacing w:after="0" w:line="240" w:lineRule="auto"/>
        <w:jc w:val="right"/>
        <w:rPr>
          <w:rFonts w:eastAsia="Times New Roman" w:cstheme="minorHAnsi"/>
          <w:b/>
          <w:bCs/>
          <w:i/>
          <w:iCs/>
          <w:lang w:eastAsia="pl-PL"/>
        </w:rPr>
      </w:pPr>
    </w:p>
    <w:p w14:paraId="2B1F0ABA" w14:textId="77777777" w:rsidR="006A2F2A" w:rsidRDefault="006A2F2A" w:rsidP="00CB6499">
      <w:pPr>
        <w:spacing w:after="0" w:line="240" w:lineRule="auto"/>
        <w:jc w:val="right"/>
        <w:rPr>
          <w:rFonts w:eastAsia="Times New Roman" w:cstheme="minorHAnsi"/>
          <w:b/>
          <w:bCs/>
          <w:i/>
          <w:iCs/>
          <w:lang w:eastAsia="pl-PL"/>
        </w:rPr>
      </w:pPr>
    </w:p>
    <w:p w14:paraId="3CA664C7" w14:textId="77777777" w:rsidR="006A2F2A" w:rsidRDefault="006A2F2A" w:rsidP="00CB6499">
      <w:pPr>
        <w:spacing w:after="0" w:line="240" w:lineRule="auto"/>
        <w:jc w:val="right"/>
        <w:rPr>
          <w:rFonts w:eastAsia="Times New Roman" w:cstheme="minorHAnsi"/>
          <w:b/>
          <w:bCs/>
          <w:i/>
          <w:iCs/>
          <w:lang w:eastAsia="pl-PL"/>
        </w:rPr>
      </w:pPr>
    </w:p>
    <w:p w14:paraId="629E3DFF" w14:textId="77777777" w:rsidR="006A2F2A" w:rsidRDefault="006A2F2A" w:rsidP="00CB6499">
      <w:pPr>
        <w:spacing w:after="0" w:line="240" w:lineRule="auto"/>
        <w:jc w:val="right"/>
        <w:rPr>
          <w:rFonts w:eastAsia="Times New Roman" w:cstheme="minorHAnsi"/>
          <w:b/>
          <w:bCs/>
          <w:i/>
          <w:iCs/>
          <w:lang w:eastAsia="pl-PL"/>
        </w:rPr>
      </w:pPr>
    </w:p>
    <w:p w14:paraId="554FEF1F" w14:textId="77777777" w:rsidR="006A2F2A" w:rsidRDefault="006A2F2A" w:rsidP="00CB6499">
      <w:pPr>
        <w:spacing w:after="0" w:line="240" w:lineRule="auto"/>
        <w:jc w:val="right"/>
        <w:rPr>
          <w:rFonts w:eastAsia="Times New Roman" w:cstheme="minorHAnsi"/>
          <w:b/>
          <w:bCs/>
          <w:i/>
          <w:iCs/>
          <w:lang w:eastAsia="pl-PL"/>
        </w:rPr>
      </w:pPr>
    </w:p>
    <w:p w14:paraId="5A0B3AA6" w14:textId="77777777" w:rsidR="006A2F2A" w:rsidRDefault="006A2F2A" w:rsidP="00CB6499">
      <w:pPr>
        <w:spacing w:after="0" w:line="240" w:lineRule="auto"/>
        <w:jc w:val="right"/>
        <w:rPr>
          <w:rFonts w:eastAsia="Times New Roman" w:cstheme="minorHAnsi"/>
          <w:b/>
          <w:bCs/>
          <w:i/>
          <w:iCs/>
          <w:lang w:eastAsia="pl-PL"/>
        </w:rPr>
      </w:pPr>
    </w:p>
    <w:p w14:paraId="5791D03F" w14:textId="77777777" w:rsidR="006A2F2A" w:rsidRDefault="006A2F2A" w:rsidP="00CB6499">
      <w:pPr>
        <w:spacing w:after="0" w:line="240" w:lineRule="auto"/>
        <w:jc w:val="right"/>
        <w:rPr>
          <w:rFonts w:eastAsia="Times New Roman" w:cstheme="minorHAnsi"/>
          <w:b/>
          <w:bCs/>
          <w:i/>
          <w:iCs/>
          <w:lang w:eastAsia="pl-PL"/>
        </w:rPr>
      </w:pPr>
    </w:p>
    <w:p w14:paraId="598EE023" w14:textId="77777777" w:rsidR="006A2F2A" w:rsidRDefault="006A2F2A" w:rsidP="00CB6499">
      <w:pPr>
        <w:spacing w:after="0" w:line="240" w:lineRule="auto"/>
        <w:jc w:val="right"/>
        <w:rPr>
          <w:rFonts w:eastAsia="Times New Roman" w:cstheme="minorHAnsi"/>
          <w:b/>
          <w:bCs/>
          <w:i/>
          <w:iCs/>
          <w:lang w:eastAsia="pl-PL"/>
        </w:rPr>
      </w:pPr>
    </w:p>
    <w:p w14:paraId="128B3230" w14:textId="0FEEDC87" w:rsidR="00CB6499" w:rsidRPr="002C0D2F" w:rsidRDefault="00CB6499" w:rsidP="00CB6499">
      <w:pPr>
        <w:spacing w:after="0" w:line="240" w:lineRule="auto"/>
        <w:jc w:val="right"/>
        <w:rPr>
          <w:rFonts w:eastAsia="Times New Roman" w:cstheme="minorHAnsi"/>
          <w:b/>
          <w:bCs/>
          <w:i/>
          <w:iCs/>
          <w:lang w:eastAsia="pl-PL"/>
        </w:rPr>
      </w:pPr>
      <w:r w:rsidRPr="002C0D2F">
        <w:rPr>
          <w:rFonts w:eastAsia="Times New Roman" w:cstheme="minorHAnsi"/>
          <w:b/>
          <w:bCs/>
          <w:i/>
          <w:iCs/>
          <w:lang w:eastAsia="pl-PL"/>
        </w:rPr>
        <w:t>Załącznik nr 3</w:t>
      </w:r>
    </w:p>
    <w:p w14:paraId="0111289E" w14:textId="77777777" w:rsidR="00CB6499" w:rsidRPr="002C0D2F" w:rsidRDefault="00CB6499" w:rsidP="00CB6499">
      <w:pPr>
        <w:spacing w:after="0" w:line="240" w:lineRule="auto"/>
        <w:jc w:val="center"/>
        <w:rPr>
          <w:rFonts w:eastAsia="Times New Roman" w:cstheme="minorHAnsi"/>
          <w:b/>
          <w:bCs/>
          <w:i/>
          <w:iCs/>
          <w:lang w:eastAsia="pl-PL"/>
        </w:rPr>
      </w:pPr>
    </w:p>
    <w:p w14:paraId="0A4FEC53" w14:textId="77777777" w:rsidR="00CB6499" w:rsidRPr="002C0D2F" w:rsidRDefault="00CB6499" w:rsidP="00CB6499">
      <w:pPr>
        <w:spacing w:after="0" w:line="240" w:lineRule="auto"/>
        <w:jc w:val="center"/>
        <w:rPr>
          <w:rFonts w:eastAsia="Times New Roman" w:cstheme="minorHAnsi"/>
          <w:b/>
          <w:bCs/>
          <w:lang w:eastAsia="pl-PL"/>
        </w:rPr>
      </w:pPr>
      <w:r w:rsidRPr="002C0D2F">
        <w:rPr>
          <w:rFonts w:eastAsia="Times New Roman" w:cstheme="minorHAnsi"/>
          <w:b/>
          <w:bCs/>
          <w:lang w:eastAsia="pl-PL"/>
        </w:rPr>
        <w:t>OŚWIADCZENIE</w:t>
      </w:r>
    </w:p>
    <w:p w14:paraId="3729E51A" w14:textId="77777777" w:rsidR="00CB6499" w:rsidRPr="002C0D2F" w:rsidRDefault="00CB6499" w:rsidP="00CB6499">
      <w:pPr>
        <w:spacing w:after="0" w:line="240" w:lineRule="auto"/>
        <w:rPr>
          <w:rFonts w:eastAsia="Times New Roman" w:cstheme="minorHAnsi"/>
          <w:b/>
          <w:bCs/>
          <w:lang w:eastAsia="pl-PL"/>
        </w:rPr>
      </w:pPr>
    </w:p>
    <w:p w14:paraId="5D46D738" w14:textId="77777777" w:rsidR="00CB6499" w:rsidRPr="002C0D2F" w:rsidRDefault="00CB6499" w:rsidP="00CB6499">
      <w:pPr>
        <w:spacing w:after="0" w:line="240" w:lineRule="auto"/>
        <w:ind w:firstLine="708"/>
        <w:jc w:val="both"/>
        <w:rPr>
          <w:rFonts w:eastAsia="Times New Roman" w:cstheme="minorHAnsi"/>
          <w:lang w:eastAsia="pl-PL"/>
        </w:rPr>
      </w:pPr>
      <w:r w:rsidRPr="002C0D2F">
        <w:rPr>
          <w:rFonts w:eastAsia="Times New Roman" w:cstheme="minorHAnsi"/>
          <w:lang w:eastAsia="pl-PL"/>
        </w:rPr>
        <w:t xml:space="preserve">Oświadczam, że nie podlegam wykluczeniu na podstawie przepisów wprowadzających sankcje  w szczególności na podstawie: Rozporządzenia Rady (UE) nr 833/2014 z dnia 31 lipca 2014 r. dotyczące środków ograniczających w związku z działaniami Rosji destabilizującymi sytuację na Ukrainie (Dz. U. UE. L. z 2014 r. Nr 229, str. 1 z </w:t>
      </w:r>
      <w:proofErr w:type="spellStart"/>
      <w:r w:rsidRPr="002C0D2F">
        <w:rPr>
          <w:rFonts w:eastAsia="Times New Roman" w:cstheme="minorHAnsi"/>
          <w:lang w:eastAsia="pl-PL"/>
        </w:rPr>
        <w:t>późn</w:t>
      </w:r>
      <w:proofErr w:type="spellEnd"/>
      <w:r w:rsidRPr="002C0D2F">
        <w:rPr>
          <w:rFonts w:eastAsia="Times New Roman" w:cstheme="minorHAnsi"/>
          <w:lang w:eastAsia="pl-PL"/>
        </w:rPr>
        <w:t>. zm.) oraz Ustawy z dnia 13 kwietnia 2022 r. o szczególnych rozwiązaniach w zakresie przeciwdziałania wspieraniu agresji na Ukrainę oraz służących ochronie bezpieczeństwa narodowego (Dz. U. poz. 835).</w:t>
      </w:r>
    </w:p>
    <w:p w14:paraId="01BB6D7E" w14:textId="77777777" w:rsidR="00CB6499" w:rsidRPr="002C0D2F" w:rsidRDefault="00CB6499" w:rsidP="00CB6499">
      <w:pPr>
        <w:spacing w:after="0" w:line="240" w:lineRule="auto"/>
        <w:rPr>
          <w:rFonts w:eastAsia="Times New Roman" w:cstheme="minorHAnsi"/>
          <w:lang w:eastAsia="pl-PL"/>
        </w:rPr>
      </w:pPr>
    </w:p>
    <w:p w14:paraId="0E642EB4" w14:textId="77777777" w:rsidR="00CB6499" w:rsidRPr="002C0D2F" w:rsidRDefault="00CB6499" w:rsidP="00CB6499">
      <w:pPr>
        <w:spacing w:after="0" w:line="240" w:lineRule="auto"/>
        <w:rPr>
          <w:rFonts w:eastAsia="Times New Roman" w:cstheme="minorHAnsi"/>
          <w:lang w:eastAsia="pl-PL"/>
        </w:rPr>
      </w:pPr>
    </w:p>
    <w:p w14:paraId="34605E26" w14:textId="77777777" w:rsidR="00CB6499" w:rsidRPr="002C0D2F" w:rsidRDefault="00CB6499" w:rsidP="00CB6499">
      <w:pPr>
        <w:spacing w:after="0" w:line="240" w:lineRule="auto"/>
        <w:rPr>
          <w:rFonts w:eastAsia="Times New Roman" w:cstheme="minorHAnsi"/>
          <w:lang w:eastAsia="pl-PL"/>
        </w:rPr>
      </w:pPr>
    </w:p>
    <w:p w14:paraId="7008AF78" w14:textId="77777777" w:rsidR="00CB6499" w:rsidRPr="002C0D2F" w:rsidRDefault="00CB6499" w:rsidP="00CB6499">
      <w:pPr>
        <w:spacing w:after="0" w:line="240" w:lineRule="auto"/>
        <w:rPr>
          <w:rFonts w:eastAsia="Times New Roman" w:cstheme="minorHAnsi"/>
          <w:lang w:eastAsia="pl-PL"/>
        </w:rPr>
      </w:pPr>
      <w:r w:rsidRPr="002C0D2F">
        <w:rPr>
          <w:rFonts w:eastAsia="Times New Roman" w:cstheme="minorHAnsi"/>
          <w:lang w:eastAsia="pl-PL"/>
        </w:rPr>
        <w:t>Data………………………………………</w:t>
      </w:r>
    </w:p>
    <w:p w14:paraId="18407C5E" w14:textId="77777777" w:rsidR="00CB6499" w:rsidRPr="002C0D2F" w:rsidRDefault="00CB6499" w:rsidP="00CB6499">
      <w:pPr>
        <w:spacing w:after="0" w:line="240" w:lineRule="auto"/>
        <w:rPr>
          <w:rFonts w:eastAsia="Times New Roman" w:cstheme="minorHAnsi"/>
          <w:lang w:eastAsia="pl-PL"/>
        </w:rPr>
      </w:pPr>
    </w:p>
    <w:p w14:paraId="7CEFD9AB" w14:textId="77777777" w:rsidR="00CB6499" w:rsidRPr="002C0D2F" w:rsidRDefault="00CB6499" w:rsidP="00CB6499">
      <w:pPr>
        <w:spacing w:after="0" w:line="240" w:lineRule="auto"/>
        <w:rPr>
          <w:rFonts w:eastAsia="Times New Roman" w:cstheme="minorHAnsi"/>
          <w:lang w:eastAsia="pl-PL"/>
        </w:rPr>
      </w:pPr>
    </w:p>
    <w:p w14:paraId="187E65D1" w14:textId="77777777" w:rsidR="00CB6499" w:rsidRPr="002C0D2F" w:rsidRDefault="00CB6499" w:rsidP="00CB6499">
      <w:pPr>
        <w:spacing w:after="0" w:line="240" w:lineRule="auto"/>
        <w:rPr>
          <w:rFonts w:eastAsia="Times New Roman" w:cstheme="minorHAnsi"/>
          <w:lang w:eastAsia="pl-PL"/>
        </w:rPr>
      </w:pPr>
      <w:r w:rsidRPr="002C0D2F">
        <w:rPr>
          <w:rFonts w:eastAsia="Times New Roman" w:cstheme="minorHAnsi"/>
          <w:lang w:eastAsia="pl-PL"/>
        </w:rPr>
        <w:t>Podpis Wykonawcy……………………………………….</w:t>
      </w:r>
    </w:p>
    <w:p w14:paraId="4414BD98" w14:textId="77777777" w:rsidR="00CB6499" w:rsidRPr="002C0D2F" w:rsidRDefault="00CB6499" w:rsidP="00CB6499">
      <w:pPr>
        <w:spacing w:after="0" w:line="240" w:lineRule="auto"/>
        <w:rPr>
          <w:rFonts w:eastAsia="Times New Roman" w:cstheme="minorHAnsi"/>
          <w:lang w:eastAsia="pl-PL"/>
        </w:rPr>
      </w:pPr>
    </w:p>
    <w:p w14:paraId="0480ABE5" w14:textId="77777777" w:rsidR="00CB6499" w:rsidRPr="002C0D2F" w:rsidRDefault="00CB6499" w:rsidP="00975F89">
      <w:pPr>
        <w:jc w:val="right"/>
        <w:rPr>
          <w:rFonts w:cstheme="minorHAnsi"/>
        </w:rPr>
      </w:pPr>
    </w:p>
    <w:sectPr w:rsidR="00CB6499" w:rsidRPr="002C0D2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C2DB2" w14:textId="77777777" w:rsidR="00F9307D" w:rsidRPr="00793EFC" w:rsidRDefault="00F9307D" w:rsidP="003B70F3">
      <w:pPr>
        <w:spacing w:after="0" w:line="240" w:lineRule="auto"/>
      </w:pPr>
      <w:r w:rsidRPr="00793EFC">
        <w:separator/>
      </w:r>
    </w:p>
  </w:endnote>
  <w:endnote w:type="continuationSeparator" w:id="0">
    <w:p w14:paraId="12DBF7C4" w14:textId="77777777" w:rsidR="00F9307D" w:rsidRPr="00793EFC" w:rsidRDefault="00F9307D" w:rsidP="003B70F3">
      <w:pPr>
        <w:spacing w:after="0" w:line="240" w:lineRule="auto"/>
      </w:pPr>
      <w:r w:rsidRPr="00793EF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Segoe UI Symbol"/>
    <w:charset w:val="02"/>
    <w:family w:val="auto"/>
    <w:pitch w:val="default"/>
  </w:font>
  <w:font w:name="OpenSymbol">
    <w:altName w:val="Calibri"/>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Light">
    <w:altName w:val="Calibri"/>
    <w:charset w:val="00"/>
    <w:family w:val="swiss"/>
    <w:pitch w:val="variable"/>
    <w:sig w:usb0="800000AF" w:usb1="5000204A" w:usb2="00000000" w:usb3="00000000" w:csb0="0000009B"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73844"/>
      <w:docPartObj>
        <w:docPartGallery w:val="Page Numbers (Bottom of Page)"/>
        <w:docPartUnique/>
      </w:docPartObj>
    </w:sdtPr>
    <w:sdtContent>
      <w:p w14:paraId="098A08CA" w14:textId="1A31BFFC" w:rsidR="002917A0" w:rsidRPr="00793EFC" w:rsidRDefault="002917A0">
        <w:pPr>
          <w:pStyle w:val="Stopka"/>
          <w:jc w:val="center"/>
        </w:pPr>
        <w:r w:rsidRPr="00793EFC">
          <w:fldChar w:fldCharType="begin"/>
        </w:r>
        <w:r w:rsidRPr="00793EFC">
          <w:instrText>PAGE   \* MERGEFORMAT</w:instrText>
        </w:r>
        <w:r w:rsidRPr="00793EFC">
          <w:fldChar w:fldCharType="separate"/>
        </w:r>
        <w:r w:rsidRPr="00793EFC">
          <w:t>2</w:t>
        </w:r>
        <w:r w:rsidRPr="00793EFC">
          <w:fldChar w:fldCharType="end"/>
        </w:r>
      </w:p>
    </w:sdtContent>
  </w:sdt>
  <w:p w14:paraId="4E6CF951" w14:textId="77777777" w:rsidR="002917A0" w:rsidRPr="00793EFC" w:rsidRDefault="002917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35A33" w14:textId="77777777" w:rsidR="00F9307D" w:rsidRPr="00793EFC" w:rsidRDefault="00F9307D" w:rsidP="003B70F3">
      <w:pPr>
        <w:spacing w:after="0" w:line="240" w:lineRule="auto"/>
      </w:pPr>
      <w:r w:rsidRPr="00793EFC">
        <w:separator/>
      </w:r>
    </w:p>
  </w:footnote>
  <w:footnote w:type="continuationSeparator" w:id="0">
    <w:p w14:paraId="6A50790A" w14:textId="77777777" w:rsidR="00F9307D" w:rsidRPr="00793EFC" w:rsidRDefault="00F9307D" w:rsidP="003B70F3">
      <w:pPr>
        <w:spacing w:after="0" w:line="240" w:lineRule="auto"/>
      </w:pPr>
      <w:r w:rsidRPr="00793EF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86CF" w14:textId="30288B62" w:rsidR="003B70F3" w:rsidRPr="00793EFC" w:rsidRDefault="00791CE3" w:rsidP="003B70F3">
    <w:pPr>
      <w:pStyle w:val="Nagwek"/>
      <w:jc w:val="center"/>
    </w:pPr>
    <w:r w:rsidRPr="00793EFC">
      <w:t xml:space="preserve">Zapytanie ofertowe nr </w:t>
    </w:r>
    <w:r w:rsidR="002F6725">
      <w:t xml:space="preserve"> 06/Z/2026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suff w:val="space"/>
      <w:lvlText w:val="%1."/>
      <w:lvlJc w:val="left"/>
      <w:pPr>
        <w:tabs>
          <w:tab w:val="num" w:pos="0"/>
        </w:tabs>
        <w:ind w:left="720" w:hanging="360"/>
      </w:pPr>
      <w:rPr>
        <w:rFonts w:ascii="Arial" w:eastAsia="Times New Roman" w:hAnsi="Arial" w:cs="Times New Roman"/>
        <w:b w:val="0"/>
        <w:bCs w:val="0"/>
        <w:i w:val="0"/>
        <w:iCs w:val="0"/>
        <w:strike w:val="0"/>
        <w:dstrike w:val="0"/>
        <w:outline w:val="0"/>
        <w:shadow w:val="0"/>
        <w:spacing w:val="4"/>
        <w:kern w:val="1"/>
        <w:sz w:val="22"/>
        <w:szCs w:val="22"/>
        <w:highlight w:val="white"/>
        <w:em w:val="none"/>
        <w:lang w:val="pl-PL" w:eastAsia="pl-PL" w:bidi="ar-SA"/>
      </w:rPr>
    </w:lvl>
    <w:lvl w:ilvl="1">
      <w:start w:val="1"/>
      <w:numFmt w:val="decimal"/>
      <w:suff w:val="space"/>
      <w:lvlText w:val="1.%2."/>
      <w:lvlJc w:val="left"/>
      <w:pPr>
        <w:tabs>
          <w:tab w:val="num" w:pos="0"/>
        </w:tabs>
        <w:ind w:left="1080" w:hanging="360"/>
      </w:pPr>
      <w:rPr>
        <w:rFonts w:ascii="Arial" w:eastAsia="Times New Roman" w:hAnsi="Arial" w:cs="Times New Roman"/>
        <w:b w:val="0"/>
        <w:bCs w:val="0"/>
        <w:i w:val="0"/>
        <w:iCs w:val="0"/>
        <w:strike w:val="0"/>
        <w:dstrike w:val="0"/>
        <w:outline w:val="0"/>
        <w:shadow w:val="0"/>
        <w:spacing w:val="4"/>
        <w:kern w:val="1"/>
        <w:sz w:val="22"/>
        <w:szCs w:val="22"/>
        <w:highlight w:val="white"/>
        <w:em w:val="none"/>
        <w:lang w:val="pl-PL" w:eastAsia="pl-PL" w:bidi="ar-SA"/>
      </w:rPr>
    </w:lvl>
    <w:lvl w:ilvl="2">
      <w:start w:val="1"/>
      <w:numFmt w:val="lowerLetter"/>
      <w:suff w:val="space"/>
      <w:lvlText w:val="%3)"/>
      <w:lvlJc w:val="left"/>
      <w:pPr>
        <w:tabs>
          <w:tab w:val="num" w:pos="0"/>
        </w:tabs>
        <w:ind w:left="1440" w:hanging="360"/>
      </w:pPr>
      <w:rPr>
        <w:rFonts w:ascii="Arial" w:eastAsia="Times New Roman" w:hAnsi="Arial" w:cs="Times New Roman"/>
        <w:b w:val="0"/>
        <w:bCs w:val="0"/>
        <w:i w:val="0"/>
        <w:iCs w:val="0"/>
        <w:strike w:val="0"/>
        <w:dstrike w:val="0"/>
        <w:outline w:val="0"/>
        <w:shadow w:val="0"/>
        <w:spacing w:val="4"/>
        <w:kern w:val="1"/>
        <w:sz w:val="22"/>
        <w:szCs w:val="22"/>
        <w:highlight w:val="white"/>
        <w:em w:val="none"/>
        <w:lang w:val="pl-PL" w:eastAsia="pl-PL" w:bidi="ar-SA"/>
      </w:rPr>
    </w:lvl>
    <w:lvl w:ilvl="3">
      <w:start w:val="1"/>
      <w:numFmt w:val="decimal"/>
      <w:suff w:val="space"/>
      <w:lvlText w:val="1.%4."/>
      <w:lvlJc w:val="left"/>
      <w:pPr>
        <w:tabs>
          <w:tab w:val="num" w:pos="0"/>
        </w:tabs>
        <w:ind w:left="1800" w:hanging="360"/>
      </w:pPr>
      <w:rPr>
        <w:rFonts w:eastAsia="Times New Roman" w:cs="Arial"/>
        <w:b/>
        <w:bCs/>
        <w:i w:val="0"/>
        <w:iCs w:val="0"/>
        <w:spacing w:val="-2"/>
        <w:kern w:val="1"/>
        <w:sz w:val="22"/>
        <w:szCs w:val="22"/>
        <w:highlight w:val="white"/>
        <w:lang w:val="pl-PL" w:eastAsia="pl-PL" w:bidi="ar-SA"/>
      </w:rPr>
    </w:lvl>
    <w:lvl w:ilvl="4">
      <w:start w:val="1"/>
      <w:numFmt w:val="lowerLetter"/>
      <w:lvlText w:val="%5)"/>
      <w:lvlJc w:val="left"/>
      <w:pPr>
        <w:tabs>
          <w:tab w:val="num" w:pos="2160"/>
        </w:tabs>
        <w:ind w:left="2160" w:hanging="360"/>
      </w:pPr>
      <w:rPr>
        <w:rFonts w:ascii="Arial" w:eastAsia="Times New Roman" w:hAnsi="Arial" w:cs="Times New Roman"/>
        <w:b/>
        <w:bCs/>
        <w:i w:val="0"/>
        <w:iCs w:val="0"/>
        <w:strike w:val="0"/>
        <w:dstrike w:val="0"/>
        <w:outline w:val="0"/>
        <w:shadow w:val="0"/>
        <w:spacing w:val="4"/>
        <w:kern w:val="1"/>
        <w:sz w:val="22"/>
        <w:szCs w:val="22"/>
        <w:highlight w:val="white"/>
        <w:em w:val="none"/>
        <w:lang w:val="pl-PL" w:eastAsia="pl-PL" w:bidi="ar-SA"/>
      </w:rPr>
    </w:lvl>
    <w:lvl w:ilvl="5">
      <w:start w:val="1"/>
      <w:numFmt w:val="decimal"/>
      <w:lvlText w:val="1.%6."/>
      <w:lvlJc w:val="left"/>
      <w:pPr>
        <w:tabs>
          <w:tab w:val="num" w:pos="2520"/>
        </w:tabs>
        <w:ind w:left="2520" w:hanging="360"/>
      </w:pPr>
    </w:lvl>
    <w:lvl w:ilvl="6">
      <w:start w:val="1"/>
      <w:numFmt w:val="decimal"/>
      <w:lvlText w:val="1.%7."/>
      <w:lvlJc w:val="left"/>
      <w:pPr>
        <w:tabs>
          <w:tab w:val="num" w:pos="2880"/>
        </w:tabs>
        <w:ind w:left="2880" w:hanging="360"/>
      </w:pPr>
    </w:lvl>
    <w:lvl w:ilvl="7">
      <w:start w:val="1"/>
      <w:numFmt w:val="decimal"/>
      <w:lvlText w:val="1.%8."/>
      <w:lvlJc w:val="left"/>
      <w:pPr>
        <w:tabs>
          <w:tab w:val="num" w:pos="3240"/>
        </w:tabs>
        <w:ind w:left="3240" w:hanging="360"/>
      </w:pPr>
    </w:lvl>
    <w:lvl w:ilvl="8">
      <w:start w:val="1"/>
      <w:numFmt w:val="decimal"/>
      <w:lvlText w:val="1.%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bullet"/>
      <w:suff w:val="space"/>
      <w:lvlText w:val="-"/>
      <w:lvlJc w:val="left"/>
      <w:pPr>
        <w:tabs>
          <w:tab w:val="num" w:pos="0"/>
        </w:tabs>
        <w:ind w:left="720" w:hanging="360"/>
      </w:pPr>
      <w:rPr>
        <w:rFonts w:ascii="Segoe UI" w:hAnsi="Segoe UI" w:cs="StarSymbol"/>
        <w:color w:val="000000"/>
        <w:sz w:val="18"/>
        <w:szCs w:val="18"/>
        <w:shd w:val="clear" w:color="auto" w:fill="auto"/>
        <w:lang w:val="pl-PL" w:eastAsia="ar-SA" w:bidi="ar-SA"/>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06"/>
    <w:multiLevelType w:val="multilevel"/>
    <w:tmpl w:val="00000006"/>
    <w:name w:val="WW8Num6"/>
    <w:lvl w:ilvl="0">
      <w:start w:val="1"/>
      <w:numFmt w:val="decimal"/>
      <w:suff w:val="space"/>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17F252C"/>
    <w:multiLevelType w:val="multilevel"/>
    <w:tmpl w:val="54DE4D00"/>
    <w:lvl w:ilvl="0">
      <w:start w:val="1"/>
      <w:numFmt w:val="decimal"/>
      <w:lvlText w:val="%1."/>
      <w:lvlJc w:val="left"/>
      <w:pPr>
        <w:ind w:left="360" w:hanging="360"/>
      </w:pPr>
      <w:rPr>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6330F84"/>
    <w:multiLevelType w:val="multilevel"/>
    <w:tmpl w:val="EB3E31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C386EF4"/>
    <w:multiLevelType w:val="hybridMultilevel"/>
    <w:tmpl w:val="86CE25B6"/>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0DBA4A9A"/>
    <w:multiLevelType w:val="multilevel"/>
    <w:tmpl w:val="B888D216"/>
    <w:lvl w:ilvl="0">
      <w:start w:val="1"/>
      <w:numFmt w:val="decimal"/>
      <w:lvlText w:val="%1."/>
      <w:lvlJc w:val="left"/>
      <w:pPr>
        <w:ind w:left="360" w:hanging="360"/>
      </w:pPr>
      <w:rPr>
        <w:rFonts w:hint="default"/>
        <w:u w:val="none"/>
      </w:rPr>
    </w:lvl>
    <w:lvl w:ilvl="1">
      <w:start w:val="1"/>
      <w:numFmt w:val="decimal"/>
      <w:lvlText w:val="%1.%2."/>
      <w:lvlJc w:val="left"/>
      <w:pPr>
        <w:ind w:left="144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960" w:hanging="720"/>
      </w:pPr>
      <w:rPr>
        <w:rFonts w:hint="default"/>
        <w:u w:val="none"/>
      </w:rPr>
    </w:lvl>
    <w:lvl w:ilvl="4">
      <w:start w:val="1"/>
      <w:numFmt w:val="decimal"/>
      <w:lvlText w:val="%1.%2.%3.%4.%5."/>
      <w:lvlJc w:val="left"/>
      <w:pPr>
        <w:ind w:left="5400" w:hanging="1080"/>
      </w:pPr>
      <w:rPr>
        <w:rFonts w:hint="default"/>
        <w:u w:val="none"/>
      </w:rPr>
    </w:lvl>
    <w:lvl w:ilvl="5">
      <w:start w:val="1"/>
      <w:numFmt w:val="decimal"/>
      <w:lvlText w:val="%1.%2.%3.%4.%5.%6."/>
      <w:lvlJc w:val="left"/>
      <w:pPr>
        <w:ind w:left="6480" w:hanging="1080"/>
      </w:pPr>
      <w:rPr>
        <w:rFonts w:hint="default"/>
        <w:u w:val="none"/>
      </w:rPr>
    </w:lvl>
    <w:lvl w:ilvl="6">
      <w:start w:val="1"/>
      <w:numFmt w:val="decimal"/>
      <w:lvlText w:val="%1.%2.%3.%4.%5.%6.%7."/>
      <w:lvlJc w:val="left"/>
      <w:pPr>
        <w:ind w:left="7920" w:hanging="1440"/>
      </w:pPr>
      <w:rPr>
        <w:rFonts w:hint="default"/>
        <w:u w:val="none"/>
      </w:rPr>
    </w:lvl>
    <w:lvl w:ilvl="7">
      <w:start w:val="1"/>
      <w:numFmt w:val="decimal"/>
      <w:lvlText w:val="%1.%2.%3.%4.%5.%6.%7.%8."/>
      <w:lvlJc w:val="left"/>
      <w:pPr>
        <w:ind w:left="9000" w:hanging="1440"/>
      </w:pPr>
      <w:rPr>
        <w:rFonts w:hint="default"/>
        <w:u w:val="none"/>
      </w:rPr>
    </w:lvl>
    <w:lvl w:ilvl="8">
      <w:start w:val="1"/>
      <w:numFmt w:val="decimal"/>
      <w:lvlText w:val="%1.%2.%3.%4.%5.%6.%7.%8.%9."/>
      <w:lvlJc w:val="left"/>
      <w:pPr>
        <w:ind w:left="10440" w:hanging="1800"/>
      </w:pPr>
      <w:rPr>
        <w:rFonts w:hint="default"/>
        <w:u w:val="none"/>
      </w:rPr>
    </w:lvl>
  </w:abstractNum>
  <w:abstractNum w:abstractNumId="9" w15:restartNumberingAfterBreak="0">
    <w:nsid w:val="12284229"/>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35E3BBF"/>
    <w:multiLevelType w:val="hybridMultilevel"/>
    <w:tmpl w:val="E55803C2"/>
    <w:lvl w:ilvl="0" w:tplc="52D66B9E">
      <w:start w:val="1"/>
      <w:numFmt w:val="ordinal"/>
      <w:lvlText w:val="1. %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6492841"/>
    <w:multiLevelType w:val="hybridMultilevel"/>
    <w:tmpl w:val="A4BA0EA6"/>
    <w:lvl w:ilvl="0" w:tplc="6ADCD3F4">
      <w:start w:val="1"/>
      <w:numFmt w:val="lowerLetter"/>
      <w:lvlText w:val="%1."/>
      <w:lvlJc w:val="left"/>
      <w:pPr>
        <w:ind w:left="1800" w:hanging="360"/>
      </w:pPr>
      <w:rPr>
        <w:rFonts w:ascii="Times New Roman" w:eastAsiaTheme="minorHAnsi" w:hAnsi="Times New Roman" w:cs="Times New Roman"/>
        <w:b/>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12" w15:restartNumberingAfterBreak="0">
    <w:nsid w:val="173634CA"/>
    <w:multiLevelType w:val="multilevel"/>
    <w:tmpl w:val="C3807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99B7EA4"/>
    <w:multiLevelType w:val="multilevel"/>
    <w:tmpl w:val="68AAB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B31524D"/>
    <w:multiLevelType w:val="hybridMultilevel"/>
    <w:tmpl w:val="41A6D93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CFF0ED0"/>
    <w:multiLevelType w:val="multilevel"/>
    <w:tmpl w:val="08669C5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E071B29"/>
    <w:multiLevelType w:val="hybridMultilevel"/>
    <w:tmpl w:val="737027E2"/>
    <w:lvl w:ilvl="0" w:tplc="6712B30E">
      <w:start w:val="1"/>
      <w:numFmt w:val="upperRoman"/>
      <w:lvlText w:val="%1."/>
      <w:lvlJc w:val="left"/>
      <w:pPr>
        <w:ind w:left="862"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1AE35BE"/>
    <w:multiLevelType w:val="hybridMultilevel"/>
    <w:tmpl w:val="4DB232F0"/>
    <w:lvl w:ilvl="0" w:tplc="76842F4E">
      <w:start w:val="1"/>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18" w15:restartNumberingAfterBreak="0">
    <w:nsid w:val="28B612C2"/>
    <w:multiLevelType w:val="multilevel"/>
    <w:tmpl w:val="BDB07C2A"/>
    <w:lvl w:ilvl="0">
      <w:start w:val="1"/>
      <w:numFmt w:val="decimal"/>
      <w:lvlText w:val="%1."/>
      <w:lvlJc w:val="left"/>
      <w:pPr>
        <w:ind w:left="480" w:hanging="48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92F3760"/>
    <w:multiLevelType w:val="multilevel"/>
    <w:tmpl w:val="16507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5A657D"/>
    <w:multiLevelType w:val="multilevel"/>
    <w:tmpl w:val="735274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ECD2BE4"/>
    <w:multiLevelType w:val="multilevel"/>
    <w:tmpl w:val="E4FC293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2FF178DE"/>
    <w:multiLevelType w:val="hybridMultilevel"/>
    <w:tmpl w:val="963CE96E"/>
    <w:lvl w:ilvl="0" w:tplc="73BA48AC">
      <w:start w:val="1"/>
      <w:numFmt w:val="lowerLetter"/>
      <w:lvlText w:val="%1)"/>
      <w:lvlJc w:val="left"/>
      <w:pPr>
        <w:tabs>
          <w:tab w:val="num" w:pos="1069"/>
        </w:tabs>
        <w:ind w:left="1069" w:hanging="360"/>
      </w:pPr>
      <w:rPr>
        <w:rFonts w:hint="default"/>
        <w:b/>
        <w:color w:val="auto"/>
      </w:rPr>
    </w:lvl>
    <w:lvl w:ilvl="1" w:tplc="04150019" w:tentative="1">
      <w:start w:val="1"/>
      <w:numFmt w:val="lowerLetter"/>
      <w:lvlText w:val="%2."/>
      <w:lvlJc w:val="left"/>
      <w:pPr>
        <w:tabs>
          <w:tab w:val="num" w:pos="840"/>
        </w:tabs>
        <w:ind w:left="840" w:hanging="360"/>
      </w:pPr>
    </w:lvl>
    <w:lvl w:ilvl="2" w:tplc="0415001B" w:tentative="1">
      <w:start w:val="1"/>
      <w:numFmt w:val="lowerRoman"/>
      <w:lvlText w:val="%3."/>
      <w:lvlJc w:val="right"/>
      <w:pPr>
        <w:tabs>
          <w:tab w:val="num" w:pos="1560"/>
        </w:tabs>
        <w:ind w:left="1560" w:hanging="180"/>
      </w:pPr>
    </w:lvl>
    <w:lvl w:ilvl="3" w:tplc="0415000F" w:tentative="1">
      <w:start w:val="1"/>
      <w:numFmt w:val="decimal"/>
      <w:lvlText w:val="%4."/>
      <w:lvlJc w:val="left"/>
      <w:pPr>
        <w:tabs>
          <w:tab w:val="num" w:pos="2280"/>
        </w:tabs>
        <w:ind w:left="2280" w:hanging="360"/>
      </w:pPr>
    </w:lvl>
    <w:lvl w:ilvl="4" w:tplc="04150019" w:tentative="1">
      <w:start w:val="1"/>
      <w:numFmt w:val="lowerLetter"/>
      <w:lvlText w:val="%5."/>
      <w:lvlJc w:val="left"/>
      <w:pPr>
        <w:tabs>
          <w:tab w:val="num" w:pos="3000"/>
        </w:tabs>
        <w:ind w:left="3000" w:hanging="360"/>
      </w:pPr>
    </w:lvl>
    <w:lvl w:ilvl="5" w:tplc="0415001B" w:tentative="1">
      <w:start w:val="1"/>
      <w:numFmt w:val="lowerRoman"/>
      <w:lvlText w:val="%6."/>
      <w:lvlJc w:val="right"/>
      <w:pPr>
        <w:tabs>
          <w:tab w:val="num" w:pos="3720"/>
        </w:tabs>
        <w:ind w:left="3720" w:hanging="180"/>
      </w:pPr>
    </w:lvl>
    <w:lvl w:ilvl="6" w:tplc="0415000F" w:tentative="1">
      <w:start w:val="1"/>
      <w:numFmt w:val="decimal"/>
      <w:lvlText w:val="%7."/>
      <w:lvlJc w:val="left"/>
      <w:pPr>
        <w:tabs>
          <w:tab w:val="num" w:pos="4440"/>
        </w:tabs>
        <w:ind w:left="4440" w:hanging="360"/>
      </w:pPr>
    </w:lvl>
    <w:lvl w:ilvl="7" w:tplc="04150019" w:tentative="1">
      <w:start w:val="1"/>
      <w:numFmt w:val="lowerLetter"/>
      <w:lvlText w:val="%8."/>
      <w:lvlJc w:val="left"/>
      <w:pPr>
        <w:tabs>
          <w:tab w:val="num" w:pos="5160"/>
        </w:tabs>
        <w:ind w:left="5160" w:hanging="360"/>
      </w:pPr>
    </w:lvl>
    <w:lvl w:ilvl="8" w:tplc="0415001B" w:tentative="1">
      <w:start w:val="1"/>
      <w:numFmt w:val="lowerRoman"/>
      <w:lvlText w:val="%9."/>
      <w:lvlJc w:val="right"/>
      <w:pPr>
        <w:tabs>
          <w:tab w:val="num" w:pos="5880"/>
        </w:tabs>
        <w:ind w:left="5880" w:hanging="180"/>
      </w:pPr>
    </w:lvl>
  </w:abstractNum>
  <w:abstractNum w:abstractNumId="23" w15:restartNumberingAfterBreak="0">
    <w:nsid w:val="33B55CDB"/>
    <w:multiLevelType w:val="multilevel"/>
    <w:tmpl w:val="2FAC5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52D4F6B"/>
    <w:multiLevelType w:val="hybridMultilevel"/>
    <w:tmpl w:val="05E0A314"/>
    <w:lvl w:ilvl="0" w:tplc="3B3E242C">
      <w:start w:val="6"/>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8A2122"/>
    <w:multiLevelType w:val="hybridMultilevel"/>
    <w:tmpl w:val="0CEC2DB2"/>
    <w:lvl w:ilvl="0" w:tplc="8ACEAC38">
      <w:start w:val="1"/>
      <w:numFmt w:val="decimal"/>
      <w:lvlText w:val="%1."/>
      <w:lvlJc w:val="left"/>
      <w:pPr>
        <w:ind w:left="360" w:hanging="360"/>
      </w:pPr>
      <w:rPr>
        <w:b w:val="0"/>
        <w:bCs w:val="0"/>
      </w:rPr>
    </w:lvl>
    <w:lvl w:ilvl="1" w:tplc="6AD85CAE">
      <w:start w:val="1"/>
      <w:numFmt w:val="decimal"/>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36E53148"/>
    <w:multiLevelType w:val="multilevel"/>
    <w:tmpl w:val="79762734"/>
    <w:lvl w:ilvl="0">
      <w:start w:val="1"/>
      <w:numFmt w:val="decimal"/>
      <w:lvlText w:val="%1."/>
      <w:lvlJc w:val="left"/>
      <w:pPr>
        <w:ind w:left="360" w:hanging="360"/>
      </w:pPr>
      <w:rPr>
        <w:rFonts w:hint="default"/>
        <w:b w:val="0"/>
        <w:u w:val="none"/>
      </w:rPr>
    </w:lvl>
    <w:lvl w:ilvl="1">
      <w:start w:val="1"/>
      <w:numFmt w:val="decimal"/>
      <w:lvlText w:val="%1.%2."/>
      <w:lvlJc w:val="left"/>
      <w:pPr>
        <w:ind w:left="144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960" w:hanging="720"/>
      </w:pPr>
      <w:rPr>
        <w:rFonts w:hint="default"/>
        <w:u w:val="none"/>
      </w:rPr>
    </w:lvl>
    <w:lvl w:ilvl="4">
      <w:start w:val="1"/>
      <w:numFmt w:val="decimal"/>
      <w:lvlText w:val="%1.%2.%3.%4.%5."/>
      <w:lvlJc w:val="left"/>
      <w:pPr>
        <w:ind w:left="5400" w:hanging="1080"/>
      </w:pPr>
      <w:rPr>
        <w:rFonts w:hint="default"/>
        <w:u w:val="none"/>
      </w:rPr>
    </w:lvl>
    <w:lvl w:ilvl="5">
      <w:start w:val="1"/>
      <w:numFmt w:val="decimal"/>
      <w:lvlText w:val="%1.%2.%3.%4.%5.%6."/>
      <w:lvlJc w:val="left"/>
      <w:pPr>
        <w:ind w:left="6480" w:hanging="1080"/>
      </w:pPr>
      <w:rPr>
        <w:rFonts w:hint="default"/>
        <w:u w:val="none"/>
      </w:rPr>
    </w:lvl>
    <w:lvl w:ilvl="6">
      <w:start w:val="1"/>
      <w:numFmt w:val="decimal"/>
      <w:lvlText w:val="%1.%2.%3.%4.%5.%6.%7."/>
      <w:lvlJc w:val="left"/>
      <w:pPr>
        <w:ind w:left="7920" w:hanging="1440"/>
      </w:pPr>
      <w:rPr>
        <w:rFonts w:hint="default"/>
        <w:u w:val="none"/>
      </w:rPr>
    </w:lvl>
    <w:lvl w:ilvl="7">
      <w:start w:val="1"/>
      <w:numFmt w:val="decimal"/>
      <w:lvlText w:val="%1.%2.%3.%4.%5.%6.%7.%8."/>
      <w:lvlJc w:val="left"/>
      <w:pPr>
        <w:ind w:left="9000" w:hanging="1440"/>
      </w:pPr>
      <w:rPr>
        <w:rFonts w:hint="default"/>
        <w:u w:val="none"/>
      </w:rPr>
    </w:lvl>
    <w:lvl w:ilvl="8">
      <w:start w:val="1"/>
      <w:numFmt w:val="decimal"/>
      <w:lvlText w:val="%1.%2.%3.%4.%5.%6.%7.%8.%9."/>
      <w:lvlJc w:val="left"/>
      <w:pPr>
        <w:ind w:left="10440" w:hanging="1800"/>
      </w:pPr>
      <w:rPr>
        <w:rFonts w:hint="default"/>
        <w:u w:val="none"/>
      </w:rPr>
    </w:lvl>
  </w:abstractNum>
  <w:abstractNum w:abstractNumId="27" w15:restartNumberingAfterBreak="0">
    <w:nsid w:val="39C465F8"/>
    <w:multiLevelType w:val="multilevel"/>
    <w:tmpl w:val="4158244C"/>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8" w15:restartNumberingAfterBreak="0">
    <w:nsid w:val="40106CF0"/>
    <w:multiLevelType w:val="multilevel"/>
    <w:tmpl w:val="21D2D81C"/>
    <w:lvl w:ilvl="0">
      <w:start w:val="1"/>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9" w15:restartNumberingAfterBreak="0">
    <w:nsid w:val="40B8202B"/>
    <w:multiLevelType w:val="multilevel"/>
    <w:tmpl w:val="79762734"/>
    <w:lvl w:ilvl="0">
      <w:start w:val="1"/>
      <w:numFmt w:val="decimal"/>
      <w:lvlText w:val="%1."/>
      <w:lvlJc w:val="left"/>
      <w:pPr>
        <w:ind w:left="360" w:hanging="360"/>
      </w:pPr>
      <w:rPr>
        <w:rFonts w:hint="default"/>
        <w:b w:val="0"/>
        <w:u w:val="none"/>
      </w:rPr>
    </w:lvl>
    <w:lvl w:ilvl="1">
      <w:start w:val="1"/>
      <w:numFmt w:val="decimal"/>
      <w:lvlText w:val="%1.%2."/>
      <w:lvlJc w:val="left"/>
      <w:pPr>
        <w:ind w:left="1440" w:hanging="360"/>
      </w:pPr>
      <w:rPr>
        <w:rFonts w:hint="default"/>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960" w:hanging="720"/>
      </w:pPr>
      <w:rPr>
        <w:rFonts w:hint="default"/>
        <w:u w:val="none"/>
      </w:rPr>
    </w:lvl>
    <w:lvl w:ilvl="4">
      <w:start w:val="1"/>
      <w:numFmt w:val="decimal"/>
      <w:lvlText w:val="%1.%2.%3.%4.%5."/>
      <w:lvlJc w:val="left"/>
      <w:pPr>
        <w:ind w:left="5400" w:hanging="1080"/>
      </w:pPr>
      <w:rPr>
        <w:rFonts w:hint="default"/>
        <w:u w:val="none"/>
      </w:rPr>
    </w:lvl>
    <w:lvl w:ilvl="5">
      <w:start w:val="1"/>
      <w:numFmt w:val="decimal"/>
      <w:lvlText w:val="%1.%2.%3.%4.%5.%6."/>
      <w:lvlJc w:val="left"/>
      <w:pPr>
        <w:ind w:left="6480" w:hanging="1080"/>
      </w:pPr>
      <w:rPr>
        <w:rFonts w:hint="default"/>
        <w:u w:val="none"/>
      </w:rPr>
    </w:lvl>
    <w:lvl w:ilvl="6">
      <w:start w:val="1"/>
      <w:numFmt w:val="decimal"/>
      <w:lvlText w:val="%1.%2.%3.%4.%5.%6.%7."/>
      <w:lvlJc w:val="left"/>
      <w:pPr>
        <w:ind w:left="7920" w:hanging="1440"/>
      </w:pPr>
      <w:rPr>
        <w:rFonts w:hint="default"/>
        <w:u w:val="none"/>
      </w:rPr>
    </w:lvl>
    <w:lvl w:ilvl="7">
      <w:start w:val="1"/>
      <w:numFmt w:val="decimal"/>
      <w:lvlText w:val="%1.%2.%3.%4.%5.%6.%7.%8."/>
      <w:lvlJc w:val="left"/>
      <w:pPr>
        <w:ind w:left="9000" w:hanging="1440"/>
      </w:pPr>
      <w:rPr>
        <w:rFonts w:hint="default"/>
        <w:u w:val="none"/>
      </w:rPr>
    </w:lvl>
    <w:lvl w:ilvl="8">
      <w:start w:val="1"/>
      <w:numFmt w:val="decimal"/>
      <w:lvlText w:val="%1.%2.%3.%4.%5.%6.%7.%8.%9."/>
      <w:lvlJc w:val="left"/>
      <w:pPr>
        <w:ind w:left="10440" w:hanging="1800"/>
      </w:pPr>
      <w:rPr>
        <w:rFonts w:hint="default"/>
        <w:u w:val="none"/>
      </w:rPr>
    </w:lvl>
  </w:abstractNum>
  <w:abstractNum w:abstractNumId="30" w15:restartNumberingAfterBreak="0">
    <w:nsid w:val="45AC1E40"/>
    <w:multiLevelType w:val="hybridMultilevel"/>
    <w:tmpl w:val="7A0801D6"/>
    <w:lvl w:ilvl="0" w:tplc="ACF6F3B4">
      <w:start w:val="7"/>
      <w:numFmt w:val="upperRoman"/>
      <w:lvlText w:val="%1."/>
      <w:lvlJc w:val="left"/>
      <w:pPr>
        <w:ind w:left="1080" w:hanging="72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3F29E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9FB58AC"/>
    <w:multiLevelType w:val="hybridMultilevel"/>
    <w:tmpl w:val="E6DE72E0"/>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BA256FF"/>
    <w:multiLevelType w:val="hybridMultilevel"/>
    <w:tmpl w:val="5746A79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D5E6467"/>
    <w:multiLevelType w:val="multilevel"/>
    <w:tmpl w:val="1CE253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621155"/>
    <w:multiLevelType w:val="multilevel"/>
    <w:tmpl w:val="3856CE28"/>
    <w:lvl w:ilvl="0">
      <w:start w:val="1"/>
      <w:numFmt w:val="decimal"/>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5217764B"/>
    <w:multiLevelType w:val="hybridMultilevel"/>
    <w:tmpl w:val="59BE5CCC"/>
    <w:lvl w:ilvl="0" w:tplc="F1DE65D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4F534B"/>
    <w:multiLevelType w:val="hybridMultilevel"/>
    <w:tmpl w:val="1F5A3DC8"/>
    <w:lvl w:ilvl="0" w:tplc="5268EFBA">
      <w:start w:val="1"/>
      <w:numFmt w:val="decimal"/>
      <w:lvlText w:val="%1."/>
      <w:lvlJc w:val="left"/>
      <w:pPr>
        <w:ind w:left="360" w:hanging="360"/>
      </w:pPr>
      <w:rPr>
        <w:rFonts w:ascii="Times New Roman" w:eastAsia="Times New Roman" w:hAnsi="Times New Roman" w:cs="Times New Roman"/>
        <w:b w:val="0"/>
        <w:i w:val="0"/>
      </w:rPr>
    </w:lvl>
    <w:lvl w:ilvl="1" w:tplc="57F24C7E">
      <w:start w:val="1"/>
      <w:numFmt w:val="lowerLetter"/>
      <w:lvlText w:val="%2."/>
      <w:lvlJc w:val="left"/>
      <w:pPr>
        <w:ind w:left="1080" w:hanging="360"/>
      </w:pPr>
      <w:rPr>
        <w:rFonts w:hint="default"/>
        <w:b w:val="0"/>
        <w:i w:val="0"/>
      </w:rPr>
    </w:lvl>
    <w:lvl w:ilvl="2" w:tplc="04150001">
      <w:start w:val="1"/>
      <w:numFmt w:val="bullet"/>
      <w:lvlText w:val=""/>
      <w:lvlJc w:val="left"/>
      <w:pPr>
        <w:ind w:left="1805" w:hanging="180"/>
      </w:pPr>
      <w:rPr>
        <w:rFonts w:ascii="Symbol" w:hAnsi="Symbol" w:hint="default"/>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6F07F0A"/>
    <w:multiLevelType w:val="multilevel"/>
    <w:tmpl w:val="F4A4FC5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792D11"/>
    <w:multiLevelType w:val="hybridMultilevel"/>
    <w:tmpl w:val="1DD282C6"/>
    <w:lvl w:ilvl="0" w:tplc="B84E268E">
      <w:start w:val="1"/>
      <w:numFmt w:val="decimal"/>
      <w:lvlText w:val="%1."/>
      <w:lvlJc w:val="left"/>
      <w:pPr>
        <w:ind w:left="644" w:hanging="360"/>
      </w:pPr>
      <w:rPr>
        <w:b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1" w15:restartNumberingAfterBreak="0">
    <w:nsid w:val="600D148E"/>
    <w:multiLevelType w:val="multilevel"/>
    <w:tmpl w:val="BE7E8946"/>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Letter"/>
      <w:lvlText w:val="%3)"/>
      <w:lvlJc w:val="right"/>
      <w:pPr>
        <w:ind w:left="1800" w:hanging="180"/>
      </w:pPr>
      <w:rPr>
        <w:rFonts w:hint="default"/>
      </w:rPr>
    </w:lvl>
    <w:lvl w:ilvl="3">
      <w:start w:val="1"/>
      <w:numFmt w:val="bullet"/>
      <w:lvlText w:val="-"/>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61F24092"/>
    <w:multiLevelType w:val="multilevel"/>
    <w:tmpl w:val="E28C9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5733780"/>
    <w:multiLevelType w:val="hybridMultilevel"/>
    <w:tmpl w:val="B2C6E29A"/>
    <w:lvl w:ilvl="0" w:tplc="5DBA072E">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A8D6E31"/>
    <w:multiLevelType w:val="hybridMultilevel"/>
    <w:tmpl w:val="EEAA75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F96589"/>
    <w:multiLevelType w:val="hybridMultilevel"/>
    <w:tmpl w:val="C43AA22A"/>
    <w:lvl w:ilvl="0" w:tplc="04150017">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A6C66FB"/>
    <w:multiLevelType w:val="hybridMultilevel"/>
    <w:tmpl w:val="9B602956"/>
    <w:lvl w:ilvl="0" w:tplc="8910B0BC">
      <w:start w:val="6"/>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B77547D"/>
    <w:multiLevelType w:val="multilevel"/>
    <w:tmpl w:val="2AE4D6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5922E9"/>
    <w:multiLevelType w:val="hybridMultilevel"/>
    <w:tmpl w:val="0EEE25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D644265"/>
    <w:multiLevelType w:val="hybridMultilevel"/>
    <w:tmpl w:val="9D0AF9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7DB2780C"/>
    <w:multiLevelType w:val="multilevel"/>
    <w:tmpl w:val="6C3EECA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7E7B7C70"/>
    <w:multiLevelType w:val="hybridMultilevel"/>
    <w:tmpl w:val="5618544E"/>
    <w:lvl w:ilvl="0" w:tplc="A962C4A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9469800">
    <w:abstractNumId w:val="36"/>
  </w:num>
  <w:num w:numId="2" w16cid:durableId="1747141530">
    <w:abstractNumId w:val="22"/>
  </w:num>
  <w:num w:numId="3" w16cid:durableId="166943170">
    <w:abstractNumId w:val="32"/>
  </w:num>
  <w:num w:numId="4" w16cid:durableId="1003507601">
    <w:abstractNumId w:val="0"/>
  </w:num>
  <w:num w:numId="5" w16cid:durableId="1704093650">
    <w:abstractNumId w:val="28"/>
  </w:num>
  <w:num w:numId="6" w16cid:durableId="2120103649">
    <w:abstractNumId w:val="34"/>
  </w:num>
  <w:num w:numId="7" w16cid:durableId="1103947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8526397">
    <w:abstractNumId w:val="38"/>
  </w:num>
  <w:num w:numId="9" w16cid:durableId="1058818055">
    <w:abstractNumId w:val="16"/>
  </w:num>
  <w:num w:numId="10" w16cid:durableId="1793474929">
    <w:abstractNumId w:val="39"/>
  </w:num>
  <w:num w:numId="11" w16cid:durableId="3637470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0275012">
    <w:abstractNumId w:val="31"/>
  </w:num>
  <w:num w:numId="13" w16cid:durableId="1634477995">
    <w:abstractNumId w:val="30"/>
  </w:num>
  <w:num w:numId="14" w16cid:durableId="1639217681">
    <w:abstractNumId w:val="41"/>
  </w:num>
  <w:num w:numId="15" w16cid:durableId="107702745">
    <w:abstractNumId w:val="37"/>
  </w:num>
  <w:num w:numId="16" w16cid:durableId="19329339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62085674">
    <w:abstractNumId w:val="14"/>
  </w:num>
  <w:num w:numId="18" w16cid:durableId="11033978">
    <w:abstractNumId w:val="1"/>
  </w:num>
  <w:num w:numId="19" w16cid:durableId="1511722677">
    <w:abstractNumId w:val="2"/>
  </w:num>
  <w:num w:numId="20" w16cid:durableId="1697852913">
    <w:abstractNumId w:val="3"/>
  </w:num>
  <w:num w:numId="21" w16cid:durableId="1669164917">
    <w:abstractNumId w:val="27"/>
  </w:num>
  <w:num w:numId="22" w16cid:durableId="1347903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48871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4955327">
    <w:abstractNumId w:val="46"/>
  </w:num>
  <w:num w:numId="25" w16cid:durableId="892543058">
    <w:abstractNumId w:val="24"/>
  </w:num>
  <w:num w:numId="26" w16cid:durableId="1616861117">
    <w:abstractNumId w:val="6"/>
  </w:num>
  <w:num w:numId="27" w16cid:durableId="1227688962">
    <w:abstractNumId w:val="35"/>
  </w:num>
  <w:num w:numId="28" w16cid:durableId="1513643214">
    <w:abstractNumId w:val="50"/>
  </w:num>
  <w:num w:numId="29" w16cid:durableId="1806048419">
    <w:abstractNumId w:val="50"/>
    <w:lvlOverride w:ilvl="0">
      <w:startOverride w:val="1"/>
    </w:lvlOverride>
  </w:num>
  <w:num w:numId="30" w16cid:durableId="1137800366">
    <w:abstractNumId w:val="5"/>
  </w:num>
  <w:num w:numId="31" w16cid:durableId="456610567">
    <w:abstractNumId w:val="21"/>
  </w:num>
  <w:num w:numId="32" w16cid:durableId="562450634">
    <w:abstractNumId w:val="21"/>
    <w:lvlOverride w:ilvl="0">
      <w:startOverride w:val="1"/>
    </w:lvlOverride>
  </w:num>
  <w:num w:numId="33" w16cid:durableId="1256356901">
    <w:abstractNumId w:val="18"/>
  </w:num>
  <w:num w:numId="34" w16cid:durableId="280457537">
    <w:abstractNumId w:val="18"/>
    <w:lvlOverride w:ilvl="0">
      <w:startOverride w:val="1"/>
    </w:lvlOverride>
  </w:num>
  <w:num w:numId="35" w16cid:durableId="1341393370">
    <w:abstractNumId w:val="33"/>
  </w:num>
  <w:num w:numId="36" w16cid:durableId="470750033">
    <w:abstractNumId w:val="13"/>
  </w:num>
  <w:num w:numId="37" w16cid:durableId="75643726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42120261">
    <w:abstractNumId w:val="4"/>
  </w:num>
  <w:num w:numId="39" w16cid:durableId="825584774">
    <w:abstractNumId w:val="43"/>
  </w:num>
  <w:num w:numId="40" w16cid:durableId="393436400">
    <w:abstractNumId w:val="10"/>
  </w:num>
  <w:num w:numId="41" w16cid:durableId="819078643">
    <w:abstractNumId w:val="44"/>
  </w:num>
  <w:num w:numId="42" w16cid:durableId="134532463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81283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28795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368306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51151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1830990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93452498">
    <w:abstractNumId w:val="15"/>
  </w:num>
  <w:num w:numId="49" w16cid:durableId="786317441">
    <w:abstractNumId w:val="17"/>
  </w:num>
  <w:num w:numId="50" w16cid:durableId="1663967473">
    <w:abstractNumId w:val="9"/>
  </w:num>
  <w:num w:numId="51" w16cid:durableId="451871449">
    <w:abstractNumId w:val="23"/>
  </w:num>
  <w:num w:numId="52" w16cid:durableId="277107460">
    <w:abstractNumId w:val="42"/>
  </w:num>
  <w:num w:numId="53" w16cid:durableId="267350360">
    <w:abstractNumId w:val="12"/>
  </w:num>
  <w:num w:numId="54" w16cid:durableId="1708487060">
    <w:abstractNumId w:val="47"/>
  </w:num>
  <w:num w:numId="55" w16cid:durableId="1979140946">
    <w:abstractNumId w:val="47"/>
    <w:lvlOverride w:ilvl="1">
      <w:lvl w:ilvl="1">
        <w:numFmt w:val="decimal"/>
        <w:lvlText w:val="%2."/>
        <w:lvlJc w:val="left"/>
      </w:lvl>
    </w:lvlOverride>
  </w:num>
  <w:num w:numId="56" w16cid:durableId="462236830">
    <w:abstractNumId w:val="47"/>
    <w:lvlOverride w:ilvl="1">
      <w:lvl w:ilvl="1">
        <w:numFmt w:val="decimal"/>
        <w:lvlText w:val="%2."/>
        <w:lvlJc w:val="left"/>
      </w:lvl>
    </w:lvlOverride>
  </w:num>
  <w:num w:numId="57" w16cid:durableId="1581911676">
    <w:abstractNumId w:val="47"/>
    <w:lvlOverride w:ilvl="1">
      <w:lvl w:ilvl="1">
        <w:numFmt w:val="decimal"/>
        <w:lvlText w:val="%2."/>
        <w:lvlJc w:val="left"/>
      </w:lvl>
    </w:lvlOverride>
  </w:num>
  <w:num w:numId="58" w16cid:durableId="771826801">
    <w:abstractNumId w:val="19"/>
  </w:num>
  <w:num w:numId="59" w16cid:durableId="4676668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00B"/>
    <w:rsid w:val="00014418"/>
    <w:rsid w:val="00021120"/>
    <w:rsid w:val="00023338"/>
    <w:rsid w:val="00037DD7"/>
    <w:rsid w:val="00041EC9"/>
    <w:rsid w:val="0008390E"/>
    <w:rsid w:val="000857E3"/>
    <w:rsid w:val="000B4CFA"/>
    <w:rsid w:val="000B592E"/>
    <w:rsid w:val="000B5993"/>
    <w:rsid w:val="000B7CB4"/>
    <w:rsid w:val="000E6D85"/>
    <w:rsid w:val="000E713D"/>
    <w:rsid w:val="00101EEC"/>
    <w:rsid w:val="00110C13"/>
    <w:rsid w:val="0012700B"/>
    <w:rsid w:val="00141168"/>
    <w:rsid w:val="00164BCE"/>
    <w:rsid w:val="00185763"/>
    <w:rsid w:val="001A71BE"/>
    <w:rsid w:val="001D1ED4"/>
    <w:rsid w:val="001F5F6C"/>
    <w:rsid w:val="00215C28"/>
    <w:rsid w:val="0022027A"/>
    <w:rsid w:val="00226B3A"/>
    <w:rsid w:val="00273456"/>
    <w:rsid w:val="002917A0"/>
    <w:rsid w:val="002B0534"/>
    <w:rsid w:val="002C0D2F"/>
    <w:rsid w:val="002E4D96"/>
    <w:rsid w:val="002F6725"/>
    <w:rsid w:val="00303251"/>
    <w:rsid w:val="00395114"/>
    <w:rsid w:val="003A1990"/>
    <w:rsid w:val="003B067F"/>
    <w:rsid w:val="003B70F3"/>
    <w:rsid w:val="003F4184"/>
    <w:rsid w:val="0041312C"/>
    <w:rsid w:val="004163B9"/>
    <w:rsid w:val="00464E37"/>
    <w:rsid w:val="0047020C"/>
    <w:rsid w:val="004837E2"/>
    <w:rsid w:val="004940FC"/>
    <w:rsid w:val="004E0368"/>
    <w:rsid w:val="004F0216"/>
    <w:rsid w:val="004F07D6"/>
    <w:rsid w:val="005A04AF"/>
    <w:rsid w:val="005E38B4"/>
    <w:rsid w:val="00632258"/>
    <w:rsid w:val="006A2F2A"/>
    <w:rsid w:val="006B1AA5"/>
    <w:rsid w:val="00722FA1"/>
    <w:rsid w:val="00732B5A"/>
    <w:rsid w:val="0074263F"/>
    <w:rsid w:val="007500F9"/>
    <w:rsid w:val="00756D89"/>
    <w:rsid w:val="00787D4D"/>
    <w:rsid w:val="00791CE3"/>
    <w:rsid w:val="00793EFC"/>
    <w:rsid w:val="007B0115"/>
    <w:rsid w:val="007B406D"/>
    <w:rsid w:val="007C1FF6"/>
    <w:rsid w:val="007D4A5D"/>
    <w:rsid w:val="007E3224"/>
    <w:rsid w:val="007F2100"/>
    <w:rsid w:val="00802231"/>
    <w:rsid w:val="00872497"/>
    <w:rsid w:val="008A1C91"/>
    <w:rsid w:val="008E17AC"/>
    <w:rsid w:val="008F5663"/>
    <w:rsid w:val="00910068"/>
    <w:rsid w:val="00941B7C"/>
    <w:rsid w:val="00945392"/>
    <w:rsid w:val="00975F89"/>
    <w:rsid w:val="00976F51"/>
    <w:rsid w:val="009E570E"/>
    <w:rsid w:val="00A207FE"/>
    <w:rsid w:val="00A338CE"/>
    <w:rsid w:val="00A736A8"/>
    <w:rsid w:val="00AD76AC"/>
    <w:rsid w:val="00AF0382"/>
    <w:rsid w:val="00B26D05"/>
    <w:rsid w:val="00B77B4B"/>
    <w:rsid w:val="00B77E42"/>
    <w:rsid w:val="00BC55BE"/>
    <w:rsid w:val="00BE17E5"/>
    <w:rsid w:val="00BE76A9"/>
    <w:rsid w:val="00C238E9"/>
    <w:rsid w:val="00C241A4"/>
    <w:rsid w:val="00C34139"/>
    <w:rsid w:val="00C50320"/>
    <w:rsid w:val="00C838F0"/>
    <w:rsid w:val="00CB6499"/>
    <w:rsid w:val="00CD5546"/>
    <w:rsid w:val="00D2740C"/>
    <w:rsid w:val="00DB252E"/>
    <w:rsid w:val="00DE07BE"/>
    <w:rsid w:val="00DF0346"/>
    <w:rsid w:val="00E03083"/>
    <w:rsid w:val="00E4122F"/>
    <w:rsid w:val="00E43141"/>
    <w:rsid w:val="00E45E58"/>
    <w:rsid w:val="00E51345"/>
    <w:rsid w:val="00E86C2B"/>
    <w:rsid w:val="00EC0D78"/>
    <w:rsid w:val="00F061C5"/>
    <w:rsid w:val="00F57639"/>
    <w:rsid w:val="00F64FBA"/>
    <w:rsid w:val="00F9307D"/>
    <w:rsid w:val="00FB4254"/>
    <w:rsid w:val="00FB464A"/>
    <w:rsid w:val="00FC1D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2F91"/>
  <w15:docId w15:val="{6D42543D-A03B-4EB6-A008-A9FC409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uiPriority w:val="99"/>
    <w:qFormat/>
    <w:rsid w:val="0012700B"/>
    <w:pPr>
      <w:spacing w:after="0" w:line="240" w:lineRule="auto"/>
      <w:jc w:val="center"/>
    </w:pPr>
    <w:rPr>
      <w:rFonts w:ascii="Arial" w:eastAsia="Times New Roman" w:hAnsi="Arial" w:cs="Times New Roman"/>
      <w:b/>
      <w:sz w:val="24"/>
      <w:szCs w:val="20"/>
      <w:lang w:val="x-none" w:eastAsia="x-none"/>
    </w:rPr>
  </w:style>
  <w:style w:type="character" w:customStyle="1" w:styleId="TytuZnak">
    <w:name w:val="Tytuł Znak"/>
    <w:basedOn w:val="Domylnaczcionkaakapitu"/>
    <w:link w:val="Tytu"/>
    <w:uiPriority w:val="99"/>
    <w:rsid w:val="0012700B"/>
    <w:rPr>
      <w:rFonts w:ascii="Arial" w:eastAsia="Times New Roman" w:hAnsi="Arial" w:cs="Times New Roman"/>
      <w:b/>
      <w:sz w:val="24"/>
      <w:szCs w:val="20"/>
      <w:lang w:val="x-none" w:eastAsia="x-none"/>
    </w:rPr>
  </w:style>
  <w:style w:type="paragraph" w:styleId="Nagwek">
    <w:name w:val="header"/>
    <w:basedOn w:val="Normalny"/>
    <w:link w:val="NagwekZnak"/>
    <w:uiPriority w:val="99"/>
    <w:unhideWhenUsed/>
    <w:rsid w:val="003B70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70F3"/>
  </w:style>
  <w:style w:type="paragraph" w:styleId="Stopka">
    <w:name w:val="footer"/>
    <w:basedOn w:val="Normalny"/>
    <w:link w:val="StopkaZnak"/>
    <w:uiPriority w:val="99"/>
    <w:unhideWhenUsed/>
    <w:rsid w:val="003B70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70F3"/>
  </w:style>
  <w:style w:type="table" w:styleId="Tabela-Siatka">
    <w:name w:val="Table Grid"/>
    <w:basedOn w:val="Standardowy"/>
    <w:uiPriority w:val="59"/>
    <w:rsid w:val="00101EEC"/>
    <w:pPr>
      <w:spacing w:after="0" w:line="240" w:lineRule="auto"/>
    </w:pPr>
    <w:rPr>
      <w:rFonts w:ascii="Times New Roman" w:eastAsia="Times New Roman" w:hAnsi="Times New Roman"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7C1FF6"/>
    <w:pPr>
      <w:ind w:left="720"/>
      <w:contextualSpacing/>
    </w:p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rsid w:val="00E4122F"/>
  </w:style>
  <w:style w:type="paragraph" w:styleId="Tekstpodstawowy">
    <w:name w:val="Body Text"/>
    <w:basedOn w:val="Normalny"/>
    <w:link w:val="TekstpodstawowyZnak"/>
    <w:rsid w:val="007B0115"/>
    <w:pPr>
      <w:spacing w:after="0" w:line="240" w:lineRule="auto"/>
      <w:jc w:val="both"/>
    </w:pPr>
    <w:rPr>
      <w:rFonts w:ascii="Arial" w:eastAsia="Times New Roman" w:hAnsi="Arial" w:cs="Times New Roman"/>
      <w:b/>
      <w:sz w:val="24"/>
      <w:szCs w:val="20"/>
      <w:lang w:eastAsia="pl-PL"/>
    </w:rPr>
  </w:style>
  <w:style w:type="character" w:customStyle="1" w:styleId="TekstpodstawowyZnak">
    <w:name w:val="Tekst podstawowy Znak"/>
    <w:basedOn w:val="Domylnaczcionkaakapitu"/>
    <w:link w:val="Tekstpodstawowy"/>
    <w:rsid w:val="007B0115"/>
    <w:rPr>
      <w:rFonts w:ascii="Arial" w:eastAsia="Times New Roman" w:hAnsi="Arial" w:cs="Times New Roman"/>
      <w:b/>
      <w:sz w:val="24"/>
      <w:szCs w:val="20"/>
      <w:lang w:eastAsia="pl-PL"/>
    </w:rPr>
  </w:style>
  <w:style w:type="paragraph" w:customStyle="1" w:styleId="TableParagraph">
    <w:name w:val="Table Paragraph"/>
    <w:basedOn w:val="Normalny"/>
    <w:uiPriority w:val="1"/>
    <w:qFormat/>
    <w:rsid w:val="007B0115"/>
    <w:pPr>
      <w:widowControl w:val="0"/>
      <w:numPr>
        <w:numId w:val="10"/>
      </w:numPr>
      <w:autoSpaceDE w:val="0"/>
      <w:autoSpaceDN w:val="0"/>
      <w:spacing w:after="0" w:line="240" w:lineRule="auto"/>
    </w:pPr>
    <w:rPr>
      <w:rFonts w:ascii="Avenir-Light" w:eastAsia="Avenir-Light" w:hAnsi="Avenir-Light" w:cs="Avenir-Light"/>
      <w:lang w:val="en-US"/>
    </w:rPr>
  </w:style>
  <w:style w:type="paragraph" w:styleId="Tekstpodstawowywcity">
    <w:name w:val="Body Text Indent"/>
    <w:basedOn w:val="Normalny"/>
    <w:link w:val="TekstpodstawowywcityZnak"/>
    <w:uiPriority w:val="99"/>
    <w:semiHidden/>
    <w:unhideWhenUsed/>
    <w:rsid w:val="00C34139"/>
    <w:pPr>
      <w:spacing w:after="120"/>
      <w:ind w:left="283"/>
    </w:pPr>
  </w:style>
  <w:style w:type="character" w:customStyle="1" w:styleId="TekstpodstawowywcityZnak">
    <w:name w:val="Tekst podstawowy wcięty Znak"/>
    <w:basedOn w:val="Domylnaczcionkaakapitu"/>
    <w:link w:val="Tekstpodstawowywcity"/>
    <w:uiPriority w:val="99"/>
    <w:semiHidden/>
    <w:rsid w:val="00C34139"/>
  </w:style>
  <w:style w:type="character" w:customStyle="1" w:styleId="Domylnaczcionkaakapitu1">
    <w:name w:val="Domyślna czcionka akapitu1"/>
    <w:rsid w:val="00C34139"/>
  </w:style>
  <w:style w:type="paragraph" w:customStyle="1" w:styleId="Zawartotabeli">
    <w:name w:val="Zawartość tabeli"/>
    <w:basedOn w:val="Normalny"/>
    <w:rsid w:val="00C34139"/>
    <w:pPr>
      <w:suppressLineNumbers/>
      <w:spacing w:after="0" w:line="240" w:lineRule="auto"/>
    </w:pPr>
    <w:rPr>
      <w:rFonts w:ascii="Arial" w:eastAsia="Times New Roman" w:hAnsi="Arial" w:cs="Times New Roman"/>
      <w:kern w:val="1"/>
      <w:szCs w:val="24"/>
    </w:rPr>
  </w:style>
  <w:style w:type="paragraph" w:customStyle="1" w:styleId="TableHeading">
    <w:name w:val="Table Heading"/>
    <w:basedOn w:val="Normalny"/>
    <w:rsid w:val="00C34139"/>
    <w:pPr>
      <w:spacing w:after="0" w:line="240" w:lineRule="auto"/>
      <w:jc w:val="center"/>
    </w:pPr>
    <w:rPr>
      <w:rFonts w:ascii="Arial" w:eastAsia="Times New Roman" w:hAnsi="Arial" w:cs="Times New Roman"/>
      <w:b/>
      <w:bCs/>
      <w:i/>
      <w:iCs/>
      <w:kern w:val="1"/>
      <w:szCs w:val="24"/>
    </w:rPr>
  </w:style>
  <w:style w:type="paragraph" w:customStyle="1" w:styleId="gmail-m-8837036484490830555msolistparagraph">
    <w:name w:val="gmail-m_-8837036484490830555msolistparagraph"/>
    <w:basedOn w:val="Normalny"/>
    <w:rsid w:val="008F5663"/>
    <w:pPr>
      <w:autoSpaceDN w:val="0"/>
      <w:spacing w:before="100" w:after="100" w:line="240" w:lineRule="auto"/>
    </w:pPr>
    <w:rPr>
      <w:rFonts w:ascii="Calibri" w:eastAsia="Calibri" w:hAnsi="Calibri" w:cs="Calibri"/>
      <w:lang w:eastAsia="pl-PL"/>
    </w:rPr>
  </w:style>
  <w:style w:type="character" w:styleId="Hipercze">
    <w:name w:val="Hyperlink"/>
    <w:basedOn w:val="Domylnaczcionkaakapitu"/>
    <w:rsid w:val="008F5663"/>
    <w:rPr>
      <w:color w:val="0563C1"/>
      <w:u w:val="single"/>
    </w:rPr>
  </w:style>
  <w:style w:type="character" w:styleId="UyteHipercze">
    <w:name w:val="FollowedHyperlink"/>
    <w:basedOn w:val="Domylnaczcionkaakapitu"/>
    <w:uiPriority w:val="99"/>
    <w:semiHidden/>
    <w:unhideWhenUsed/>
    <w:rsid w:val="001F5F6C"/>
    <w:rPr>
      <w:color w:val="800080" w:themeColor="followedHyperlink"/>
      <w:u w:val="single"/>
    </w:rPr>
  </w:style>
  <w:style w:type="character" w:styleId="Nierozpoznanawzmianka">
    <w:name w:val="Unresolved Mention"/>
    <w:basedOn w:val="Domylnaczcionkaakapitu"/>
    <w:uiPriority w:val="99"/>
    <w:semiHidden/>
    <w:unhideWhenUsed/>
    <w:rsid w:val="001F5F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900667">
      <w:bodyDiv w:val="1"/>
      <w:marLeft w:val="0"/>
      <w:marRight w:val="0"/>
      <w:marTop w:val="0"/>
      <w:marBottom w:val="0"/>
      <w:divBdr>
        <w:top w:val="none" w:sz="0" w:space="0" w:color="auto"/>
        <w:left w:val="none" w:sz="0" w:space="0" w:color="auto"/>
        <w:bottom w:val="none" w:sz="0" w:space="0" w:color="auto"/>
        <w:right w:val="none" w:sz="0" w:space="0" w:color="auto"/>
      </w:divBdr>
    </w:div>
    <w:div w:id="445779425">
      <w:bodyDiv w:val="1"/>
      <w:marLeft w:val="0"/>
      <w:marRight w:val="0"/>
      <w:marTop w:val="0"/>
      <w:marBottom w:val="0"/>
      <w:divBdr>
        <w:top w:val="none" w:sz="0" w:space="0" w:color="auto"/>
        <w:left w:val="none" w:sz="0" w:space="0" w:color="auto"/>
        <w:bottom w:val="none" w:sz="0" w:space="0" w:color="auto"/>
        <w:right w:val="none" w:sz="0" w:space="0" w:color="auto"/>
      </w:divBdr>
    </w:div>
    <w:div w:id="973756704">
      <w:bodyDiv w:val="1"/>
      <w:marLeft w:val="0"/>
      <w:marRight w:val="0"/>
      <w:marTop w:val="0"/>
      <w:marBottom w:val="0"/>
      <w:divBdr>
        <w:top w:val="none" w:sz="0" w:space="0" w:color="auto"/>
        <w:left w:val="none" w:sz="0" w:space="0" w:color="auto"/>
        <w:bottom w:val="none" w:sz="0" w:space="0" w:color="auto"/>
        <w:right w:val="none" w:sz="0" w:space="0" w:color="auto"/>
      </w:divBdr>
    </w:div>
    <w:div w:id="1024749899">
      <w:bodyDiv w:val="1"/>
      <w:marLeft w:val="0"/>
      <w:marRight w:val="0"/>
      <w:marTop w:val="0"/>
      <w:marBottom w:val="0"/>
      <w:divBdr>
        <w:top w:val="none" w:sz="0" w:space="0" w:color="auto"/>
        <w:left w:val="none" w:sz="0" w:space="0" w:color="auto"/>
        <w:bottom w:val="none" w:sz="0" w:space="0" w:color="auto"/>
        <w:right w:val="none" w:sz="0" w:space="0" w:color="auto"/>
      </w:divBdr>
    </w:div>
    <w:div w:id="116624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C681E-DF47-4EC4-9FE4-EAE116724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2072</Words>
  <Characters>12432</Characters>
  <Application>Microsoft Office Word</Application>
  <DocSecurity>0</DocSecurity>
  <Lines>103</Lines>
  <Paragraphs>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Marta Skoczylas-Płonka</cp:lastModifiedBy>
  <cp:revision>10</cp:revision>
  <dcterms:created xsi:type="dcterms:W3CDTF">2026-03-17T10:25:00Z</dcterms:created>
  <dcterms:modified xsi:type="dcterms:W3CDTF">2026-04-20T06:30:00Z</dcterms:modified>
</cp:coreProperties>
</file>